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2FA9F" w14:textId="77777777" w:rsidR="00C875BE" w:rsidRPr="00C875BE" w:rsidRDefault="00C875BE">
      <w:pPr>
        <w:spacing w:before="29"/>
        <w:ind w:left="4925" w:right="4777"/>
        <w:jc w:val="center"/>
        <w:rPr>
          <w:rFonts w:asciiTheme="minorHAnsi" w:eastAsia="Gill Sans MT" w:hAnsiTheme="minorHAnsi" w:cstheme="minorHAnsi"/>
          <w:sz w:val="22"/>
          <w:szCs w:val="22"/>
        </w:rPr>
      </w:pPr>
    </w:p>
    <w:p w14:paraId="22DE28A3" w14:textId="77777777" w:rsidR="00C875BE" w:rsidRPr="00C875BE" w:rsidRDefault="00C875BE">
      <w:pPr>
        <w:spacing w:before="29"/>
        <w:ind w:left="4925" w:right="4777"/>
        <w:jc w:val="center"/>
        <w:rPr>
          <w:rFonts w:asciiTheme="minorHAnsi" w:eastAsia="Gill Sans MT" w:hAnsiTheme="minorHAnsi" w:cstheme="minorHAnsi"/>
          <w:sz w:val="22"/>
          <w:szCs w:val="22"/>
        </w:rPr>
      </w:pPr>
    </w:p>
    <w:p w14:paraId="01826545" w14:textId="77777777" w:rsidR="00C875BE" w:rsidRPr="00C875BE" w:rsidRDefault="00C875BE" w:rsidP="00C875BE">
      <w:pPr>
        <w:spacing w:line="240" w:lineRule="exact"/>
        <w:ind w:right="4846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Brandon-Lee Browne</w:t>
      </w:r>
    </w:p>
    <w:p w14:paraId="0CD74834" w14:textId="77777777" w:rsidR="00C875BE" w:rsidRPr="00C875BE" w:rsidRDefault="00774ADE" w:rsidP="00C875BE">
      <w:pPr>
        <w:spacing w:line="240" w:lineRule="exact"/>
        <w:ind w:right="4846"/>
        <w:rPr>
          <w:rFonts w:asciiTheme="minorHAnsi" w:hAnsiTheme="minorHAnsi" w:cstheme="minorHAnsi"/>
          <w:b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35 Shields</w:t>
      </w:r>
      <w:r w:rsidR="00C875BE" w:rsidRPr="00C875BE">
        <w:rPr>
          <w:rFonts w:asciiTheme="minorHAnsi" w:hAnsiTheme="minorHAnsi" w:cstheme="minorHAnsi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Chicago, IL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60606</w:t>
      </w:r>
    </w:p>
    <w:p w14:paraId="48B6C2E7" w14:textId="00B68D94" w:rsidR="008808A0" w:rsidRPr="00C875BE" w:rsidRDefault="00774ADE" w:rsidP="00C875BE">
      <w:pPr>
        <w:spacing w:line="240" w:lineRule="exact"/>
        <w:ind w:right="4846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 xml:space="preserve">(312) 777-7878 </w:t>
      </w:r>
      <w:hyperlink r:id="rId7" w:history="1">
        <w:r w:rsidR="00C875BE" w:rsidRPr="00C875BE">
          <w:rPr>
            <w:rStyle w:val="Hyperlink"/>
            <w:rFonts w:asciiTheme="minorHAnsi" w:hAnsiTheme="minorHAnsi" w:cstheme="minorHAnsi"/>
            <w:b/>
            <w:color w:val="auto"/>
            <w:sz w:val="22"/>
            <w:szCs w:val="22"/>
          </w:rPr>
          <w:t>brandon@gmail.com</w:t>
        </w:r>
      </w:hyperlink>
    </w:p>
    <w:p w14:paraId="391ED12F" w14:textId="77777777" w:rsidR="008808A0" w:rsidRPr="00C875BE" w:rsidRDefault="008808A0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E4BCC84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P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ofessional Summary</w:t>
      </w:r>
    </w:p>
    <w:p w14:paraId="6CF1D8FD" w14:textId="77777777" w:rsidR="008808A0" w:rsidRPr="00C875BE" w:rsidRDefault="00774ADE">
      <w:pPr>
        <w:spacing w:before="75"/>
        <w:ind w:left="152" w:right="294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Proven custome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 xml:space="preserve">-focused sales leader with </w:t>
      </w:r>
      <w:r w:rsidRPr="00C875BE">
        <w:rPr>
          <w:rFonts w:asciiTheme="minorHAnsi" w:hAnsiTheme="minorHAnsi" w:cstheme="minorHAnsi"/>
          <w:b/>
          <w:sz w:val="22"/>
          <w:szCs w:val="22"/>
        </w:rPr>
        <w:t>P&amp;G, Unileve</w:t>
      </w:r>
      <w:r w:rsidRPr="00C875BE">
        <w:rPr>
          <w:rFonts w:asciiTheme="minorHAnsi" w:hAnsiTheme="minorHAnsi" w:cstheme="minorHAnsi"/>
          <w:b/>
          <w:spacing w:val="-20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, Gillette </w:t>
      </w:r>
      <w:r w:rsidRPr="00C875BE">
        <w:rPr>
          <w:rFonts w:asciiTheme="minorHAnsi" w:hAnsiTheme="minorHAnsi" w:cstheme="minorHAnsi"/>
          <w:sz w:val="22"/>
          <w:szCs w:val="22"/>
        </w:rPr>
        <w:t xml:space="preserve">and other top tier </w:t>
      </w:r>
      <w:r w:rsidRPr="00C875BE">
        <w:rPr>
          <w:rFonts w:asciiTheme="minorHAnsi" w:hAnsiTheme="minorHAnsi" w:cstheme="minorHAnsi"/>
          <w:sz w:val="22"/>
          <w:szCs w:val="22"/>
        </w:rPr>
        <w:t>consumer packaged goods companies. Proficient</w:t>
      </w:r>
      <w:r w:rsidRPr="00C875BE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 cultivating and managing collaborative business relationships with top national Drug and Food chains.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Accomplished at consistently delivering business results, developing talent, team building and following</w:t>
      </w:r>
    </w:p>
    <w:p w14:paraId="151E57A0" w14:textId="77777777" w:rsidR="008808A0" w:rsidRPr="00C875BE" w:rsidRDefault="00774ADE">
      <w:pPr>
        <w:ind w:left="152" w:right="177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through on commitments. Experience building new departments and o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ganizations.</w:t>
      </w:r>
      <w:r w:rsidRPr="00C875B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direct communicator with strong interpersonal skills oriented toward tangible, measurable results.</w:t>
      </w:r>
    </w:p>
    <w:p w14:paraId="48145663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DD5BAB" w14:textId="5245F0A7" w:rsidR="008808A0" w:rsidRPr="00C875BE" w:rsidRDefault="00774ADE" w:rsidP="00C875B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05129BEC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Genesis OTC</w:t>
      </w:r>
    </w:p>
    <w:p w14:paraId="35F45652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i/>
          <w:sz w:val="22"/>
          <w:szCs w:val="22"/>
        </w:rPr>
        <w:t>Directo</w:t>
      </w:r>
      <w:r w:rsidRPr="00C875BE">
        <w:rPr>
          <w:rFonts w:asciiTheme="minorHAnsi" w:hAnsiTheme="minorHAnsi" w:cstheme="minorHAnsi"/>
          <w:b/>
          <w:i/>
          <w:spacing w:val="-12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>, Field Sales –</w:t>
      </w:r>
      <w:r w:rsidRPr="00C875BE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i/>
          <w:spacing w:val="-16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>algreens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</w:t>
      </w:r>
      <w:r w:rsidRPr="00C875BE">
        <w:rPr>
          <w:rFonts w:asciiTheme="minorHAnsi" w:hAnsiTheme="minorHAnsi" w:cstheme="minorHAnsi"/>
          <w:b/>
          <w:sz w:val="22"/>
          <w:szCs w:val="22"/>
        </w:rPr>
        <w:t>12/08-P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79A05A5B" w14:textId="77777777" w:rsidR="008808A0" w:rsidRPr="00C875BE" w:rsidRDefault="008808A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7B75BB5" w14:textId="77777777" w:rsidR="008808A0" w:rsidRPr="00C875BE" w:rsidRDefault="00774ADE">
      <w:pPr>
        <w:ind w:left="152" w:right="74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Responsible for cross-functional sales and customer marketing team supporting Genesis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 second la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gest customer in North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America, representing $320MM in revenue.</w:t>
      </w:r>
      <w:r w:rsidRPr="00C875B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The </w:t>
      </w:r>
      <w:r w:rsidRPr="00C875BE">
        <w:rPr>
          <w:rFonts w:asciiTheme="minorHAnsi" w:hAnsiTheme="minorHAnsi" w:cstheme="minorHAnsi"/>
          <w:sz w:val="22"/>
          <w:szCs w:val="22"/>
        </w:rPr>
        <w:t>functions include Business Development Managers, Category &amp; Shopper Insights, Shopper Marketing, and Supply Chain.</w:t>
      </w:r>
    </w:p>
    <w:p w14:paraId="7045F1F6" w14:textId="77777777" w:rsidR="008808A0" w:rsidRPr="00C875BE" w:rsidRDefault="008808A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466067F2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Exceeded shipment and profit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revenue ta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gets for four consecutive years–2009-2012.</w:t>
      </w:r>
    </w:p>
    <w:p w14:paraId="7B80993C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Promoted eight team members in three years</w:t>
      </w:r>
    </w:p>
    <w:p w14:paraId="0F838956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Achieved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algreens top OTC vendor partner measured by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WSL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Research – 2010-2012</w:t>
      </w:r>
    </w:p>
    <w:p w14:paraId="44386981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President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 Cup winne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, Sales Director of the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22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ear – 20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1</w:t>
      </w:r>
      <w:r w:rsidRPr="00C875BE">
        <w:rPr>
          <w:rFonts w:asciiTheme="minorHAnsi" w:hAnsiTheme="minorHAnsi" w:cstheme="minorHAnsi"/>
          <w:sz w:val="22"/>
          <w:szCs w:val="22"/>
        </w:rPr>
        <w:t>1</w:t>
      </w:r>
    </w:p>
    <w:p w14:paraId="43345BB8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Part of project team that developed division sales and customer strategy - 2009</w:t>
      </w:r>
    </w:p>
    <w:p w14:paraId="4A706B81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D903D0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Unilever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Consumer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P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oducts</w:t>
      </w:r>
    </w:p>
    <w:p w14:paraId="01741523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i/>
          <w:spacing w:val="-12"/>
          <w:sz w:val="22"/>
          <w:szCs w:val="22"/>
        </w:rPr>
        <w:t>V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ice 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>President/</w:t>
      </w:r>
      <w:r w:rsidRPr="00C875BE">
        <w:rPr>
          <w:rFonts w:asciiTheme="minorHAnsi" w:hAnsiTheme="minorHAnsi" w:cstheme="minorHAnsi"/>
          <w:b/>
          <w:i/>
          <w:spacing w:val="-20"/>
          <w:sz w:val="22"/>
          <w:szCs w:val="22"/>
        </w:rPr>
        <w:t>T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>eam Leader -</w:t>
      </w:r>
      <w:r w:rsidRPr="00C875BE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i/>
          <w:spacing w:val="-16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algreens </w:t>
      </w:r>
      <w:r w:rsidRPr="00C875BE">
        <w:rPr>
          <w:rFonts w:asciiTheme="minorHAnsi" w:hAnsiTheme="minorHAnsi" w:cstheme="minorHAnsi"/>
          <w:b/>
          <w:i/>
          <w:spacing w:val="-20"/>
          <w:sz w:val="22"/>
          <w:szCs w:val="22"/>
        </w:rPr>
        <w:t>T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eam                                                  </w:t>
      </w:r>
      <w:r w:rsidRPr="00C875BE">
        <w:rPr>
          <w:rFonts w:asciiTheme="minorHAnsi" w:hAnsiTheme="minorHAnsi" w:cstheme="minorHAnsi"/>
          <w:b/>
          <w:sz w:val="22"/>
          <w:szCs w:val="22"/>
        </w:rPr>
        <w:t>5/05-12/08</w:t>
      </w:r>
    </w:p>
    <w:p w14:paraId="5D5B99A2" w14:textId="77777777" w:rsidR="008808A0" w:rsidRPr="00C875BE" w:rsidRDefault="008808A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E21C55B" w14:textId="77777777" w:rsidR="008808A0" w:rsidRPr="00C875BE" w:rsidRDefault="00774ADE">
      <w:pPr>
        <w:ind w:left="152" w:right="288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Responsible for cross-functional sales and customer marketing team supporting Unilever second la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gest customer in North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America.</w:t>
      </w:r>
      <w:r w:rsidRPr="00C875B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The functions </w:t>
      </w:r>
      <w:r w:rsidRPr="00C875BE">
        <w:rPr>
          <w:rFonts w:asciiTheme="minorHAnsi" w:hAnsiTheme="minorHAnsi" w:cstheme="minorHAnsi"/>
          <w:sz w:val="22"/>
          <w:szCs w:val="22"/>
        </w:rPr>
        <w:t>include Customer Business Managers, Category Managers, Retail Planogram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Analyst , Logistics Manager , and a Customer Marketing.</w:t>
      </w:r>
    </w:p>
    <w:p w14:paraId="109CE969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B32135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#1 account team in sales growth - 2005-08.</w:t>
      </w:r>
    </w:p>
    <w:p w14:paraId="690DD3B4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Exceeded shipment and profit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revenue ta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gets - 2005-08</w:t>
      </w:r>
    </w:p>
    <w:p w14:paraId="527F9E7E" w14:textId="77777777" w:rsidR="008808A0" w:rsidRPr="00C875BE" w:rsidRDefault="00774ADE">
      <w:pPr>
        <w:spacing w:line="240" w:lineRule="exact"/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position w:val="-1"/>
          <w:sz w:val="22"/>
          <w:szCs w:val="22"/>
        </w:rPr>
        <w:t>• Promoted four team memb</w:t>
      </w:r>
      <w:r w:rsidRPr="00C875BE">
        <w:rPr>
          <w:rFonts w:asciiTheme="minorHAnsi" w:hAnsiTheme="minorHAnsi" w:cstheme="minorHAnsi"/>
          <w:position w:val="-1"/>
          <w:sz w:val="22"/>
          <w:szCs w:val="22"/>
        </w:rPr>
        <w:t>ers over a two-year period</w:t>
      </w:r>
    </w:p>
    <w:p w14:paraId="0F4E4748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7"/>
        <w:gridCol w:w="2802"/>
      </w:tblGrid>
      <w:tr w:rsidR="00C875BE" w:rsidRPr="00C875BE" w14:paraId="4B93F058" w14:textId="77777777" w:rsidTr="00C875BE">
        <w:trPr>
          <w:trHeight w:hRule="exact" w:val="303"/>
        </w:trPr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</w:tcPr>
          <w:p w14:paraId="491158E4" w14:textId="77777777" w:rsidR="008808A0" w:rsidRPr="00C875BE" w:rsidRDefault="00774ADE">
            <w:pPr>
              <w:spacing w:before="7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C875BE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octor</w:t>
            </w:r>
            <w:r w:rsidRPr="00C875BE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&amp; Gamble (Formally Gillette)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398C0476" w14:textId="77777777" w:rsidR="008808A0" w:rsidRPr="00C875BE" w:rsidRDefault="00774ADE">
            <w:pPr>
              <w:spacing w:before="71"/>
              <w:ind w:left="1751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6/91 -5/05</w:t>
            </w:r>
          </w:p>
        </w:tc>
      </w:tr>
      <w:tr w:rsidR="00C875BE" w:rsidRPr="00C875BE" w14:paraId="127DE1AF" w14:textId="77777777" w:rsidTr="00C875BE">
        <w:trPr>
          <w:trHeight w:hRule="exact" w:val="228"/>
        </w:trPr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</w:tcPr>
          <w:p w14:paraId="057832C5" w14:textId="77777777" w:rsidR="008808A0" w:rsidRPr="00C875BE" w:rsidRDefault="00774AD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Director of Sales - Food Channel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6F405806" w14:textId="77777777" w:rsidR="008808A0" w:rsidRPr="00C875BE" w:rsidRDefault="00774ADE">
            <w:pPr>
              <w:spacing w:line="240" w:lineRule="exact"/>
              <w:ind w:left="1707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7/04 - 5/05</w:t>
            </w:r>
          </w:p>
        </w:tc>
      </w:tr>
      <w:tr w:rsidR="00C875BE" w:rsidRPr="00C875BE" w14:paraId="6A895654" w14:textId="77777777" w:rsidTr="00C875BE">
        <w:trPr>
          <w:trHeight w:hRule="exact" w:val="303"/>
        </w:trPr>
        <w:tc>
          <w:tcPr>
            <w:tcW w:w="5497" w:type="dxa"/>
            <w:tcBorders>
              <w:top w:val="nil"/>
              <w:left w:val="nil"/>
              <w:bottom w:val="nil"/>
              <w:right w:val="nil"/>
            </w:tcBorders>
          </w:tcPr>
          <w:p w14:paraId="0247A1A9" w14:textId="77777777" w:rsidR="008808A0" w:rsidRPr="00C875BE" w:rsidRDefault="00774AD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Oral Care/Braun Division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111194E2" w14:textId="77777777" w:rsidR="008808A0" w:rsidRPr="00C875BE" w:rsidRDefault="008808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759D47" w14:textId="77777777" w:rsidR="008808A0" w:rsidRPr="00C875BE" w:rsidRDefault="00774ADE">
      <w:pPr>
        <w:ind w:left="152" w:right="246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Responsible for start up of newly created Oral Care/Braun position managing the Food Channel </w:t>
      </w:r>
      <w:r w:rsidRPr="00C875BE">
        <w:rPr>
          <w:rFonts w:asciiTheme="minorHAnsi" w:hAnsiTheme="minorHAnsi" w:cstheme="minorHAnsi"/>
          <w:sz w:val="22"/>
          <w:szCs w:val="22"/>
        </w:rPr>
        <w:t>across the US market. The Food Channel was comprised of five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sales teams, to include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eam Leaders, National/Account Executives, Broker Managers , Category Managers, and Customer Marketing Managers  responsible for 20% of the division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 business in North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Am</w:t>
      </w:r>
      <w:r w:rsidRPr="00C875BE">
        <w:rPr>
          <w:rFonts w:asciiTheme="minorHAnsi" w:hAnsiTheme="minorHAnsi" w:cstheme="minorHAnsi"/>
          <w:sz w:val="22"/>
          <w:szCs w:val="22"/>
        </w:rPr>
        <w:t xml:space="preserve">erica. </w:t>
      </w:r>
      <w:r w:rsidRPr="00C875B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otal personnel responsibility was 42 people across the US market.</w:t>
      </w:r>
    </w:p>
    <w:p w14:paraId="0E1FA5F5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2E508A" w14:textId="77777777" w:rsidR="008808A0" w:rsidRPr="00C875BE" w:rsidRDefault="00774ADE">
      <w:pPr>
        <w:ind w:left="152" w:right="4364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Achieved sales increase of +20%, 100% to the assigned channel quota</w:t>
      </w:r>
    </w:p>
    <w:p w14:paraId="5ED4A23C" w14:textId="77777777" w:rsidR="008808A0" w:rsidRPr="00C875BE" w:rsidRDefault="00774ADE">
      <w:pPr>
        <w:ind w:left="152" w:right="2448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Promoted three people within the channel to headquarter and National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Account assignments</w:t>
      </w:r>
    </w:p>
    <w:p w14:paraId="1E60CB6A" w14:textId="77777777" w:rsidR="008808A0" w:rsidRPr="00C875BE" w:rsidRDefault="00774ADE">
      <w:pPr>
        <w:ind w:left="152" w:right="1647"/>
        <w:jc w:val="both"/>
        <w:rPr>
          <w:rFonts w:asciiTheme="minorHAnsi" w:hAnsiTheme="minorHAnsi" w:cstheme="minorHAnsi"/>
          <w:sz w:val="22"/>
          <w:szCs w:val="22"/>
        </w:rPr>
        <w:sectPr w:rsidR="008808A0" w:rsidRPr="00C875BE">
          <w:headerReference w:type="default" r:id="rId8"/>
          <w:pgSz w:w="12240" w:h="15840"/>
          <w:pgMar w:top="700" w:right="780" w:bottom="280" w:left="600" w:header="516" w:footer="0" w:gutter="0"/>
          <w:cols w:space="720"/>
        </w:sectPr>
      </w:pPr>
      <w:r w:rsidRPr="00C875BE">
        <w:rPr>
          <w:rFonts w:asciiTheme="minorHAnsi" w:hAnsiTheme="minorHAnsi" w:cstheme="minorHAnsi"/>
          <w:sz w:val="22"/>
          <w:szCs w:val="22"/>
        </w:rPr>
        <w:t>• Lead all Gillette business units in highest market share increase for total business in the food channel</w:t>
      </w:r>
    </w:p>
    <w:p w14:paraId="02685F67" w14:textId="77777777" w:rsidR="008808A0" w:rsidRPr="00C875BE" w:rsidRDefault="008808A0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7920A73D" w14:textId="77777777" w:rsidR="008808A0" w:rsidRPr="00C875BE" w:rsidRDefault="00774ADE">
      <w:pPr>
        <w:spacing w:line="200" w:lineRule="exact"/>
        <w:ind w:left="4318" w:right="407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C875BE">
        <w:rPr>
          <w:rFonts w:asciiTheme="minorHAnsi" w:eastAsia="Gill Sans MT" w:hAnsiTheme="minorHAnsi" w:cstheme="minorHAnsi"/>
          <w:sz w:val="22"/>
          <w:szCs w:val="22"/>
        </w:rPr>
        <w:t>EXEC-Classic 2 Page Conti</w:t>
      </w:r>
      <w:r w:rsidRPr="00C875BE">
        <w:rPr>
          <w:rFonts w:asciiTheme="minorHAnsi" w:eastAsia="Gill Sans MT" w:hAnsiTheme="minorHAnsi" w:cstheme="minorHAnsi"/>
          <w:spacing w:val="-2"/>
          <w:sz w:val="22"/>
          <w:szCs w:val="22"/>
        </w:rPr>
        <w:t>n</w:t>
      </w:r>
      <w:r w:rsidRPr="00C875BE">
        <w:rPr>
          <w:rFonts w:asciiTheme="minorHAnsi" w:eastAsia="Gill Sans MT" w:hAnsiTheme="minorHAnsi" w:cstheme="minorHAnsi"/>
          <w:sz w:val="22"/>
          <w:szCs w:val="22"/>
        </w:rPr>
        <w:t>ued</w:t>
      </w:r>
    </w:p>
    <w:p w14:paraId="74BCD189" w14:textId="77777777" w:rsidR="008808A0" w:rsidRPr="00C875BE" w:rsidRDefault="008808A0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0ABF67CA" w14:textId="77777777" w:rsidR="008808A0" w:rsidRPr="00C875BE" w:rsidRDefault="00774ADE">
      <w:pPr>
        <w:spacing w:before="29"/>
        <w:ind w:left="2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Page 2</w:t>
      </w:r>
    </w:p>
    <w:p w14:paraId="6BFD5CF6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E44C7D" w14:textId="77777777" w:rsidR="008808A0" w:rsidRPr="00C875BE" w:rsidRDefault="008808A0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5E5752D1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i/>
          <w:spacing w:val="-20"/>
          <w:sz w:val="22"/>
          <w:szCs w:val="22"/>
        </w:rPr>
        <w:t>T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>eam Leader -</w:t>
      </w:r>
      <w:r w:rsidRPr="00C875BE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i/>
          <w:spacing w:val="-16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>est/Central Region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</w:t>
      </w:r>
      <w:r w:rsidRPr="00C875BE">
        <w:rPr>
          <w:rFonts w:asciiTheme="minorHAnsi" w:hAnsiTheme="minorHAnsi" w:cstheme="minorHAnsi"/>
          <w:b/>
          <w:i/>
          <w:spacing w:val="4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4/01 - 7/04</w:t>
      </w:r>
    </w:p>
    <w:p w14:paraId="5710FC0F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i/>
          <w:sz w:val="22"/>
          <w:szCs w:val="22"/>
        </w:rPr>
        <w:t>Oral Care/Braun Division</w:t>
      </w:r>
    </w:p>
    <w:p w14:paraId="41A2A703" w14:textId="77777777" w:rsidR="008808A0" w:rsidRPr="00C875BE" w:rsidRDefault="008808A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7EDF695" w14:textId="77777777" w:rsidR="008808A0" w:rsidRPr="00C875BE" w:rsidRDefault="00774ADE">
      <w:pPr>
        <w:ind w:left="152" w:right="138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Responsible for start up of newly created Oral Care/Braun division covering the Central and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 xml:space="preserve">estern states, including Alaska and Hawaii.  </w:t>
      </w:r>
      <w:r w:rsidRPr="00C875BE">
        <w:rPr>
          <w:rFonts w:asciiTheme="minorHAnsi" w:hAnsiTheme="minorHAnsi" w:cstheme="minorHAnsi"/>
          <w:sz w:val="22"/>
          <w:szCs w:val="22"/>
        </w:rPr>
        <w:t>Supervised a multifunctional sales and development team, to include National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Account Managers, Regional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Account Managers, and two Category Managers.</w:t>
      </w:r>
      <w:r w:rsidRPr="00C875B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 major accounts include Meije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, Shopko, Super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24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alu, Fleming, HEB, Giant Eagle,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Amerisource/Be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gen, Cardi</w:t>
      </w:r>
      <w:r w:rsidRPr="00C875BE">
        <w:rPr>
          <w:rFonts w:asciiTheme="minorHAnsi" w:hAnsiTheme="minorHAnsi" w:cstheme="minorHAnsi"/>
          <w:sz w:val="22"/>
          <w:szCs w:val="22"/>
        </w:rPr>
        <w:t>nal, and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ebco.</w:t>
      </w:r>
    </w:p>
    <w:p w14:paraId="1F197977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557AB6" w14:textId="77777777" w:rsidR="008808A0" w:rsidRPr="00C875BE" w:rsidRDefault="00774ADE">
      <w:pPr>
        <w:ind w:left="152" w:right="119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Assisted in the development of a new division of Gillette.  Hired/developed new sales team within the Oral Care/Braun business unit</w:t>
      </w:r>
    </w:p>
    <w:p w14:paraId="7D515F98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CD555D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Exceeded sales budget for three consecutive years</w:t>
      </w:r>
    </w:p>
    <w:p w14:paraId="2150901A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Promoted six team members in two years to national c</w:t>
      </w:r>
      <w:r w:rsidRPr="00C875BE">
        <w:rPr>
          <w:rFonts w:asciiTheme="minorHAnsi" w:hAnsiTheme="minorHAnsi" w:cstheme="minorHAnsi"/>
          <w:sz w:val="22"/>
          <w:szCs w:val="22"/>
        </w:rPr>
        <w:t>hain account management and headquarter positions</w:t>
      </w:r>
    </w:p>
    <w:p w14:paraId="2AB4FB94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Lead the development of our national broker plan-including training, objective setting, communications, and</w:t>
      </w:r>
    </w:p>
    <w:p w14:paraId="7C243733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information processes</w:t>
      </w:r>
    </w:p>
    <w:p w14:paraId="1466A8F3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6C2AD9" w14:textId="77777777" w:rsidR="008808A0" w:rsidRPr="00C875BE" w:rsidRDefault="008808A0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DB4A5FD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i/>
          <w:sz w:val="22"/>
          <w:szCs w:val="22"/>
        </w:rPr>
        <w:t>Channel Director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</w:t>
      </w:r>
      <w:r w:rsidRPr="00C875BE">
        <w:rPr>
          <w:rFonts w:asciiTheme="minorHAnsi" w:hAnsiTheme="minorHAnsi" w:cstheme="minorHAnsi"/>
          <w:b/>
          <w:i/>
          <w:spacing w:val="4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6/99-4/01</w:t>
      </w:r>
    </w:p>
    <w:p w14:paraId="4650CEF9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i/>
          <w:sz w:val="22"/>
          <w:szCs w:val="22"/>
        </w:rPr>
        <w:t>Health and Beauty Care</w:t>
      </w:r>
    </w:p>
    <w:p w14:paraId="25210E3C" w14:textId="77777777" w:rsidR="008808A0" w:rsidRPr="00C875BE" w:rsidRDefault="008808A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002BDD3B" w14:textId="77777777" w:rsidR="008808A0" w:rsidRPr="00C875BE" w:rsidRDefault="00774ADE">
      <w:pPr>
        <w:ind w:left="152" w:right="63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This headquarters position was responsible for managing Customer Marketing and Category Management functions for the Food Ch</w:t>
      </w:r>
      <w:r w:rsidRPr="00C875BE">
        <w:rPr>
          <w:rFonts w:asciiTheme="minorHAnsi" w:hAnsiTheme="minorHAnsi" w:cstheme="minorHAnsi"/>
          <w:sz w:val="22"/>
          <w:szCs w:val="22"/>
        </w:rPr>
        <w:t xml:space="preserve">annel, supporting shaving, deodorant, and oral care categories. </w:t>
      </w:r>
      <w:r w:rsidRPr="00C875B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 department consisted of 24 field-based managers who supported five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regional food teams with annual sales of $700 million.</w:t>
      </w:r>
      <w:r w:rsidRPr="00C875B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This position assisted the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VP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 Sales in providing strategic dir</w:t>
      </w:r>
      <w:r w:rsidRPr="00C875BE">
        <w:rPr>
          <w:rFonts w:asciiTheme="minorHAnsi" w:hAnsiTheme="minorHAnsi" w:cstheme="minorHAnsi"/>
          <w:sz w:val="22"/>
          <w:szCs w:val="22"/>
        </w:rPr>
        <w:t>ection to the field,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interfaced with Marketing on brand/channel initiatives, investigated business opportunities, and provided strategic resources to support field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sales initiatives.</w:t>
      </w:r>
    </w:p>
    <w:p w14:paraId="2DD2D436" w14:textId="77777777" w:rsidR="008808A0" w:rsidRPr="00C875BE" w:rsidRDefault="008808A0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51"/>
        <w:gridCol w:w="2970"/>
      </w:tblGrid>
      <w:tr w:rsidR="00C875BE" w:rsidRPr="00C875BE" w14:paraId="1A98919E" w14:textId="77777777">
        <w:trPr>
          <w:trHeight w:hRule="exact" w:val="589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C23E2CE" w14:textId="77777777" w:rsidR="008808A0" w:rsidRPr="00C875BE" w:rsidRDefault="00774ADE">
            <w:pPr>
              <w:spacing w:before="7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Additional Gillette Experience</w:t>
            </w:r>
          </w:p>
          <w:p w14:paraId="57C0A9C3" w14:textId="77777777" w:rsidR="008808A0" w:rsidRPr="00C875BE" w:rsidRDefault="00774ADE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Drug Channel Director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53D8F22" w14:textId="77777777" w:rsidR="008808A0" w:rsidRPr="00C875BE" w:rsidRDefault="008808A0">
            <w:pPr>
              <w:spacing w:before="5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A8D767" w14:textId="77777777" w:rsidR="008808A0" w:rsidRPr="00C875BE" w:rsidRDefault="008808A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5C7244" w14:textId="77777777" w:rsidR="008808A0" w:rsidRPr="00C875BE" w:rsidRDefault="00774ADE">
            <w:pPr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1/98-6/99</w:t>
            </w:r>
          </w:p>
        </w:tc>
      </w:tr>
      <w:tr w:rsidR="00C875BE" w:rsidRPr="00C875BE" w14:paraId="086EA8FE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A1717FD" w14:textId="77777777" w:rsidR="008808A0" w:rsidRPr="00C875BE" w:rsidRDefault="00774AD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Business Development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3002A97" w14:textId="77777777" w:rsidR="008808A0" w:rsidRPr="00C875BE" w:rsidRDefault="00774ADE">
            <w:pPr>
              <w:spacing w:line="240" w:lineRule="exact"/>
              <w:ind w:left="194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1/97-12/97</w:t>
            </w:r>
          </w:p>
        </w:tc>
      </w:tr>
      <w:tr w:rsidR="00C875BE" w:rsidRPr="00C875BE" w14:paraId="7F1195BF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855CC5A" w14:textId="77777777" w:rsidR="008808A0" w:rsidRPr="00C875BE" w:rsidRDefault="00774AD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>T</w:t>
            </w: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rade Marketing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E8D5563" w14:textId="77777777" w:rsidR="008808A0" w:rsidRPr="00C875BE" w:rsidRDefault="00774ADE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1/95-12/96</w:t>
            </w:r>
          </w:p>
        </w:tc>
      </w:tr>
      <w:tr w:rsidR="00C875BE" w:rsidRPr="00C875BE" w14:paraId="661CAD01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0AAB7F8" w14:textId="77777777" w:rsidR="008808A0" w:rsidRPr="00C875BE" w:rsidRDefault="00774AD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District Sales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060A167" w14:textId="77777777" w:rsidR="008808A0" w:rsidRPr="00C875BE" w:rsidRDefault="00774ADE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3/92-12/95</w:t>
            </w:r>
          </w:p>
        </w:tc>
      </w:tr>
      <w:tr w:rsidR="00C875BE" w:rsidRPr="00C875BE" w14:paraId="7891168E" w14:textId="77777777">
        <w:trPr>
          <w:trHeight w:hRule="exact" w:val="3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525EF3A" w14:textId="77777777" w:rsidR="008808A0" w:rsidRPr="00C875BE" w:rsidRDefault="00774AD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Regional Business Planner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B578B8A" w14:textId="77777777" w:rsidR="008808A0" w:rsidRPr="00C875BE" w:rsidRDefault="00774ADE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6/91-3/92</w:t>
            </w:r>
          </w:p>
        </w:tc>
      </w:tr>
      <w:tr w:rsidR="00C875BE" w:rsidRPr="00C875BE" w14:paraId="17B6D075" w14:textId="77777777">
        <w:trPr>
          <w:trHeight w:hRule="exact" w:val="3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11B353A" w14:textId="77777777" w:rsidR="008808A0" w:rsidRPr="00C875BE" w:rsidRDefault="00774ADE">
            <w:pPr>
              <w:spacing w:before="8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Helene Curtis (Unilever)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D5E4C9" w14:textId="77777777" w:rsidR="008808A0" w:rsidRPr="00C875BE" w:rsidRDefault="00774ADE">
            <w:pPr>
              <w:spacing w:before="88"/>
              <w:ind w:left="1959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3/89-6/91</w:t>
            </w:r>
          </w:p>
        </w:tc>
      </w:tr>
      <w:tr w:rsidR="00C875BE" w:rsidRPr="00C875BE" w14:paraId="646E25A1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B67DF62" w14:textId="77777777" w:rsidR="008808A0" w:rsidRPr="00C875BE" w:rsidRDefault="00774AD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Division Sales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AF1AC5C" w14:textId="77777777" w:rsidR="008808A0" w:rsidRPr="00C875BE" w:rsidRDefault="00774ADE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3/90-6/91</w:t>
            </w:r>
          </w:p>
        </w:tc>
      </w:tr>
      <w:tr w:rsidR="00C875BE" w:rsidRPr="00C875BE" w14:paraId="554FD14B" w14:textId="77777777">
        <w:trPr>
          <w:trHeight w:hRule="exact" w:val="3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0A67404" w14:textId="77777777" w:rsidR="008808A0" w:rsidRPr="00C875BE" w:rsidRDefault="00774AD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National Sales </w:t>
            </w:r>
            <w:r w:rsidRPr="00C875BE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>T</w:t>
            </w: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raining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BDB830" w14:textId="77777777" w:rsidR="008808A0" w:rsidRPr="00C875BE" w:rsidRDefault="00774ADE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3/89-3/90</w:t>
            </w:r>
          </w:p>
        </w:tc>
      </w:tr>
      <w:tr w:rsidR="00C875BE" w:rsidRPr="00C875BE" w14:paraId="7A45F365" w14:textId="77777777">
        <w:trPr>
          <w:trHeight w:hRule="exact" w:val="3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21D0B80" w14:textId="77777777" w:rsidR="008808A0" w:rsidRPr="00C875BE" w:rsidRDefault="00774ADE">
            <w:pPr>
              <w:spacing w:before="8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Noxell Corporation</w:t>
            </w: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(P&amp;G)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F4F24DC" w14:textId="77777777" w:rsidR="008808A0" w:rsidRPr="00C875BE" w:rsidRDefault="00774ADE">
            <w:pPr>
              <w:spacing w:before="88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3/83-3/89</w:t>
            </w:r>
          </w:p>
        </w:tc>
      </w:tr>
      <w:tr w:rsidR="00C875BE" w:rsidRPr="00C875BE" w14:paraId="31051550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89763F9" w14:textId="77777777" w:rsidR="008808A0" w:rsidRPr="00C875BE" w:rsidRDefault="00774AD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Regional Sales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2E33215" w14:textId="77777777" w:rsidR="008808A0" w:rsidRPr="00C875BE" w:rsidRDefault="00774ADE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7/87-3/89</w:t>
            </w:r>
          </w:p>
        </w:tc>
      </w:tr>
      <w:tr w:rsidR="00C875BE" w:rsidRPr="00C875BE" w14:paraId="2A648467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B0F750E" w14:textId="77777777" w:rsidR="008808A0" w:rsidRPr="00C875BE" w:rsidRDefault="00774AD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District Sales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B0A6F82" w14:textId="77777777" w:rsidR="008808A0" w:rsidRPr="00C875BE" w:rsidRDefault="00774ADE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12/96-7/87</w:t>
            </w:r>
          </w:p>
        </w:tc>
      </w:tr>
      <w:tr w:rsidR="00C875BE" w:rsidRPr="00C875BE" w14:paraId="7D8FAB7D" w14:textId="77777777">
        <w:trPr>
          <w:trHeight w:hRule="exact" w:val="253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D382368" w14:textId="77777777" w:rsidR="008808A0" w:rsidRPr="00C875BE" w:rsidRDefault="00774AD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Key</w:t>
            </w:r>
            <w:r w:rsidRPr="00C875BE">
              <w:rPr>
                <w:rFonts w:asciiTheme="minorHAnsi" w:hAnsiTheme="minorHAnsi" w:cstheme="minorHAnsi"/>
                <w:b/>
                <w:i/>
                <w:spacing w:val="-8"/>
                <w:sz w:val="22"/>
                <w:szCs w:val="22"/>
              </w:rPr>
              <w:t xml:space="preserve"> </w:t>
            </w: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Account Manager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DB32B45" w14:textId="77777777" w:rsidR="008808A0" w:rsidRPr="00C875BE" w:rsidRDefault="00774ADE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1/86-12/86</w:t>
            </w:r>
          </w:p>
        </w:tc>
      </w:tr>
      <w:tr w:rsidR="00C875BE" w:rsidRPr="00C875BE" w14:paraId="1DC14897" w14:textId="77777777">
        <w:trPr>
          <w:trHeight w:hRule="exact" w:val="337"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BB2C7CF" w14:textId="77777777" w:rsidR="008808A0" w:rsidRPr="00C875BE" w:rsidRDefault="00774ADE">
            <w:pPr>
              <w:spacing w:line="24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i/>
                <w:spacing w:val="-20"/>
                <w:sz w:val="22"/>
                <w:szCs w:val="22"/>
              </w:rPr>
              <w:t>T</w:t>
            </w:r>
            <w:r w:rsidRPr="00C875B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erritory Sales Representative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4A80B2A" w14:textId="77777777" w:rsidR="008808A0" w:rsidRPr="00C875BE" w:rsidRDefault="00774ADE">
            <w:pPr>
              <w:spacing w:line="240" w:lineRule="exact"/>
              <w:ind w:left="196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6/83-1/86</w:t>
            </w:r>
          </w:p>
        </w:tc>
      </w:tr>
    </w:tbl>
    <w:p w14:paraId="1B0A85C6" w14:textId="77777777" w:rsidR="008808A0" w:rsidRPr="00C875BE" w:rsidRDefault="008808A0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DBACA41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EE0AD7" w14:textId="77777777" w:rsidR="008808A0" w:rsidRPr="00C875BE" w:rsidRDefault="00774ADE">
      <w:pPr>
        <w:spacing w:before="31"/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24228AE3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 xml:space="preserve">University of Illinois 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University - 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Executive MBA </w:t>
      </w:r>
      <w:r w:rsidRPr="00C875BE">
        <w:rPr>
          <w:rFonts w:asciiTheme="minorHAnsi" w:hAnsiTheme="minorHAnsi" w:cstheme="minorHAnsi"/>
          <w:b/>
          <w:sz w:val="22"/>
          <w:szCs w:val="22"/>
        </w:rPr>
        <w:t>1990</w:t>
      </w:r>
    </w:p>
    <w:p w14:paraId="5C36E375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 xml:space="preserve">Drake University 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- BS Marketing </w:t>
      </w:r>
      <w:r w:rsidRPr="00C875BE">
        <w:rPr>
          <w:rFonts w:asciiTheme="minorHAnsi" w:hAnsiTheme="minorHAnsi" w:cstheme="minorHAnsi"/>
          <w:b/>
          <w:sz w:val="22"/>
          <w:szCs w:val="22"/>
        </w:rPr>
        <w:t>1983</w:t>
      </w:r>
    </w:p>
    <w:p w14:paraId="40C0EACD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FC9882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P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ofessional &amp; Civic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Affiliations</w:t>
      </w:r>
    </w:p>
    <w:p w14:paraId="4C738B7E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Elmhurst College-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Student Mentorship Program </w:t>
      </w:r>
      <w:r w:rsidRPr="00C875BE">
        <w:rPr>
          <w:rFonts w:asciiTheme="minorHAnsi" w:hAnsiTheme="minorHAnsi" w:cstheme="minorHAnsi"/>
          <w:b/>
          <w:sz w:val="22"/>
          <w:szCs w:val="22"/>
        </w:rPr>
        <w:t>– 2009 – p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07BB3991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Illinois State University –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Mentor/Guest Speaker </w:t>
      </w:r>
      <w:r w:rsidRPr="00C875BE">
        <w:rPr>
          <w:rFonts w:asciiTheme="minorHAnsi" w:hAnsiTheme="minorHAnsi" w:cstheme="minorHAnsi"/>
          <w:b/>
          <w:sz w:val="22"/>
          <w:szCs w:val="22"/>
        </w:rPr>
        <w:t>– Department of Marketing – 2009-p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349C2C85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 xml:space="preserve">Illinois State University – 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>Marketing Department</w:t>
      </w:r>
      <w:r w:rsidRPr="00C875BE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Advisory Board </w:t>
      </w:r>
      <w:r w:rsidRPr="00C875BE">
        <w:rPr>
          <w:rFonts w:asciiTheme="minorHAnsi" w:hAnsiTheme="minorHAnsi" w:cstheme="minorHAnsi"/>
          <w:b/>
          <w:sz w:val="22"/>
          <w:szCs w:val="22"/>
        </w:rPr>
        <w:t>– 2012-p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6664B0AC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sz w:val="22"/>
          <w:szCs w:val="22"/>
        </w:rPr>
        <w:t>illow C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eek Community Chu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ch 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– Care Center Food Pantry </w:t>
      </w:r>
      <w:r w:rsidRPr="00C875BE">
        <w:rPr>
          <w:rFonts w:asciiTheme="minorHAnsi" w:hAnsiTheme="minorHAnsi" w:cstheme="minorHAnsi"/>
          <w:b/>
          <w:i/>
          <w:spacing w:val="-24"/>
          <w:sz w:val="22"/>
          <w:szCs w:val="22"/>
        </w:rPr>
        <w:t>V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olunteer </w:t>
      </w:r>
      <w:r w:rsidRPr="00C875BE">
        <w:rPr>
          <w:rFonts w:asciiTheme="minorHAnsi" w:hAnsiTheme="minorHAnsi" w:cstheme="minorHAnsi"/>
          <w:b/>
          <w:sz w:val="22"/>
          <w:szCs w:val="22"/>
        </w:rPr>
        <w:t>– 20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>1</w:t>
      </w:r>
      <w:r w:rsidRPr="00C875BE">
        <w:rPr>
          <w:rFonts w:asciiTheme="minorHAnsi" w:hAnsiTheme="minorHAnsi" w:cstheme="minorHAnsi"/>
          <w:b/>
          <w:sz w:val="22"/>
          <w:szCs w:val="22"/>
        </w:rPr>
        <w:t>1- cur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ent</w:t>
      </w:r>
    </w:p>
    <w:p w14:paraId="3FDAA5D4" w14:textId="77777777" w:rsidR="008808A0" w:rsidRPr="00C875BE" w:rsidRDefault="00774ADE">
      <w:pPr>
        <w:ind w:left="152"/>
        <w:rPr>
          <w:rFonts w:asciiTheme="minorHAnsi" w:hAnsiTheme="minorHAnsi" w:cstheme="minorHAnsi"/>
          <w:sz w:val="22"/>
          <w:szCs w:val="22"/>
        </w:rPr>
        <w:sectPr w:rsidR="008808A0" w:rsidRPr="00C875BE">
          <w:pgSz w:w="12240" w:h="15840"/>
          <w:pgMar w:top="700" w:right="840" w:bottom="280" w:left="600" w:header="516" w:footer="0" w:gutter="0"/>
          <w:cols w:space="720"/>
        </w:sectPr>
      </w:pPr>
      <w:r w:rsidRPr="00C875BE">
        <w:rPr>
          <w:rFonts w:asciiTheme="minorHAnsi" w:hAnsiTheme="minorHAnsi" w:cstheme="minorHAnsi"/>
          <w:b/>
          <w:sz w:val="22"/>
          <w:szCs w:val="22"/>
        </w:rPr>
        <w:lastRenderedPageBreak/>
        <w:t>Habitat for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Humanity – 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Global </w:t>
      </w:r>
      <w:r w:rsidRPr="00C875BE">
        <w:rPr>
          <w:rFonts w:asciiTheme="minorHAnsi" w:hAnsiTheme="minorHAnsi" w:cstheme="minorHAnsi"/>
          <w:b/>
          <w:i/>
          <w:spacing w:val="-12"/>
          <w:sz w:val="22"/>
          <w:szCs w:val="22"/>
        </w:rPr>
        <w:t>V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illage </w:t>
      </w:r>
      <w:r w:rsidRPr="00C875BE">
        <w:rPr>
          <w:rFonts w:asciiTheme="minorHAnsi" w:hAnsiTheme="minorHAnsi" w:cstheme="minorHAnsi"/>
          <w:b/>
          <w:i/>
          <w:spacing w:val="-25"/>
          <w:sz w:val="22"/>
          <w:szCs w:val="22"/>
        </w:rPr>
        <w:t>V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olunteer- Guatemala </w:t>
      </w:r>
      <w:r w:rsidRPr="00C875BE">
        <w:rPr>
          <w:rFonts w:asciiTheme="minorHAnsi" w:hAnsiTheme="minorHAnsi" w:cstheme="minorHAnsi"/>
          <w:b/>
          <w:sz w:val="22"/>
          <w:szCs w:val="22"/>
        </w:rPr>
        <w:t>– 2012, 2013</w:t>
      </w:r>
    </w:p>
    <w:p w14:paraId="42188CB5" w14:textId="77777777" w:rsidR="008808A0" w:rsidRPr="00C875BE" w:rsidRDefault="008808A0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42DADBAA" w14:textId="77777777" w:rsidR="008808A0" w:rsidRPr="00C875BE" w:rsidRDefault="00774ADE">
      <w:pPr>
        <w:ind w:left="3816" w:right="3696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C875BE">
        <w:rPr>
          <w:rFonts w:asciiTheme="minorHAnsi" w:eastAsia="Gill Sans MT" w:hAnsiTheme="minorHAnsi" w:cstheme="minorHAnsi"/>
          <w:sz w:val="22"/>
          <w:szCs w:val="22"/>
        </w:rPr>
        <w:t>EXEC-Omit</w:t>
      </w:r>
      <w:r w:rsidRPr="00C875BE">
        <w:rPr>
          <w:rFonts w:asciiTheme="minorHAnsi" w:eastAsia="Gill Sans MT" w:hAnsiTheme="minorHAnsi" w:cstheme="minorHAnsi"/>
          <w:spacing w:val="-27"/>
          <w:sz w:val="22"/>
          <w:szCs w:val="22"/>
        </w:rPr>
        <w:t xml:space="preserve"> </w:t>
      </w:r>
      <w:r w:rsidRPr="00C875BE">
        <w:rPr>
          <w:rFonts w:asciiTheme="minorHAnsi" w:eastAsia="Gill Sans MT" w:hAnsiTheme="minorHAnsi" w:cstheme="minorHAnsi"/>
          <w:spacing w:val="-23"/>
          <w:sz w:val="22"/>
          <w:szCs w:val="22"/>
        </w:rPr>
        <w:t>Y</w:t>
      </w:r>
      <w:r w:rsidRPr="00C875BE">
        <w:rPr>
          <w:rFonts w:asciiTheme="minorHAnsi" w:eastAsia="Gill Sans MT" w:hAnsiTheme="minorHAnsi" w:cstheme="minorHAnsi"/>
          <w:sz w:val="22"/>
          <w:szCs w:val="22"/>
        </w:rPr>
        <w:t>ears/Exclude Grad Date 2 Page</w:t>
      </w:r>
    </w:p>
    <w:p w14:paraId="6129CF6A" w14:textId="77777777" w:rsidR="008808A0" w:rsidRPr="00C875BE" w:rsidRDefault="008808A0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C06FA5D" w14:textId="77777777" w:rsidR="008808A0" w:rsidRPr="00C875BE" w:rsidRDefault="00774ADE">
      <w:pPr>
        <w:ind w:left="4622" w:right="453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>Jane R. Doe</w:t>
      </w:r>
    </w:p>
    <w:p w14:paraId="52BF87FE" w14:textId="77777777" w:rsidR="008808A0" w:rsidRPr="00C875BE" w:rsidRDefault="00774ADE">
      <w:pPr>
        <w:spacing w:line="220" w:lineRule="exact"/>
        <w:ind w:left="4829" w:right="474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917 S. Knight</w:t>
      </w:r>
    </w:p>
    <w:p w14:paraId="18D0FCAF" w14:textId="77777777" w:rsidR="008808A0" w:rsidRPr="00C875BE" w:rsidRDefault="00774ADE">
      <w:pPr>
        <w:spacing w:before="10"/>
        <w:ind w:left="4226" w:right="413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Arlington Heights, IL</w:t>
      </w:r>
      <w:r w:rsidRPr="00C875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60000</w:t>
      </w:r>
    </w:p>
    <w:p w14:paraId="247A7E26" w14:textId="77777777" w:rsidR="008808A0" w:rsidRPr="00C875BE" w:rsidRDefault="00774ADE">
      <w:pPr>
        <w:spacing w:before="10"/>
        <w:ind w:left="4662" w:right="457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H:  222.222.7777</w:t>
      </w:r>
    </w:p>
    <w:p w14:paraId="0A46309B" w14:textId="77777777" w:rsidR="008808A0" w:rsidRPr="00C875BE" w:rsidRDefault="00774ADE">
      <w:pPr>
        <w:spacing w:before="10" w:line="250" w:lineRule="auto"/>
        <w:ind w:left="3913" w:right="382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C:  222.222.5555</w:t>
      </w:r>
      <w:hyperlink r:id="rId9">
        <w:r w:rsidRPr="00C875BE">
          <w:rPr>
            <w:rFonts w:asciiTheme="minorHAnsi" w:eastAsia="Arial" w:hAnsiTheme="minorHAnsi" w:cstheme="minorHAnsi"/>
            <w:sz w:val="22"/>
            <w:szCs w:val="22"/>
          </w:rPr>
          <w:t xml:space="preserve"> jdoe@gmail.com</w:t>
        </w:r>
      </w:hyperlink>
      <w:hyperlink r:id="rId10">
        <w:r w:rsidRPr="00C875BE">
          <w:rPr>
            <w:rFonts w:asciiTheme="minorHAnsi" w:eastAsia="Arial" w:hAnsiTheme="minorHAnsi" w:cstheme="minorHAnsi"/>
            <w:sz w:val="22"/>
            <w:szCs w:val="22"/>
          </w:rPr>
          <w:t xml:space="preserve"> http://ww</w:t>
        </w:r>
        <w:r w:rsidRPr="00C875BE">
          <w:rPr>
            <w:rFonts w:asciiTheme="minorHAnsi" w:eastAsia="Arial" w:hAnsiTheme="minorHAnsi" w:cstheme="minorHAnsi"/>
            <w:spacing w:val="-11"/>
            <w:sz w:val="22"/>
            <w:szCs w:val="22"/>
          </w:rPr>
          <w:t>w</w:t>
        </w:r>
        <w:r w:rsidRPr="00C875BE">
          <w:rPr>
            <w:rFonts w:asciiTheme="minorHAnsi" w:eastAsia="Arial" w:hAnsiTheme="minorHAnsi" w:cstheme="minorHAnsi"/>
            <w:sz w:val="22"/>
            <w:szCs w:val="22"/>
          </w:rPr>
          <w:t>.linkedin.com/in/janedoe</w:t>
        </w:r>
      </w:hyperlink>
    </w:p>
    <w:p w14:paraId="41C351A5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200EA4" w14:textId="77777777" w:rsidR="008808A0" w:rsidRPr="00C875BE" w:rsidRDefault="00774ADE">
      <w:pPr>
        <w:spacing w:line="250" w:lineRule="auto"/>
        <w:ind w:left="112" w:right="67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 xml:space="preserve">Sales Management Professional 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with Food Industry expertise combining strong leadership, communication, analytical, and presentation skills to increase sales and market share. Consistent achiever with outstanding results </w:t>
      </w:r>
      <w:r w:rsidRPr="00C875BE">
        <w:rPr>
          <w:rFonts w:asciiTheme="minorHAnsi" w:eastAsia="Arial" w:hAnsiTheme="minorHAnsi" w:cstheme="minorHAnsi"/>
          <w:sz w:val="22"/>
          <w:szCs w:val="22"/>
        </w:rPr>
        <w:t>through relationship building with customers, brokers, and management.</w:t>
      </w:r>
    </w:p>
    <w:p w14:paraId="51DE9267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A357C0" w14:textId="77777777" w:rsidR="008808A0" w:rsidRPr="00C875BE" w:rsidRDefault="00774AD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>Strengths and abilities include:</w:t>
      </w:r>
    </w:p>
    <w:p w14:paraId="2F6A54E4" w14:textId="77777777" w:rsidR="008808A0" w:rsidRPr="00C875BE" w:rsidRDefault="00774ADE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 xml:space="preserve">• Presentation and Negotiation                            </w:t>
      </w:r>
      <w:r w:rsidRPr="00C875B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• Relationship Building</w:t>
      </w:r>
    </w:p>
    <w:p w14:paraId="1D477723" w14:textId="77777777" w:rsidR="008808A0" w:rsidRPr="00C875BE" w:rsidRDefault="00774ADE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 xml:space="preserve">• Sales Plan Development &amp; Execution              </w:t>
      </w:r>
      <w:r w:rsidRPr="00C875B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• Leadership</w:t>
      </w:r>
    </w:p>
    <w:p w14:paraId="59B2380E" w14:textId="77777777" w:rsidR="008808A0" w:rsidRPr="00C875BE" w:rsidRDefault="00774ADE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 Fo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recasting and Budgeting                               </w:t>
      </w:r>
      <w:r w:rsidRPr="00C875B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• Broker Management</w:t>
      </w:r>
    </w:p>
    <w:p w14:paraId="251D4FB9" w14:textId="77777777" w:rsidR="008808A0" w:rsidRPr="00C875BE" w:rsidRDefault="00774ADE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 Situational</w:t>
      </w:r>
      <w:r w:rsidRPr="00C875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Analysis and Decision Making         </w:t>
      </w:r>
      <w:r w:rsidRPr="00C875B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• Outstanding Customer Service</w:t>
      </w:r>
    </w:p>
    <w:p w14:paraId="70882F7D" w14:textId="77777777" w:rsidR="008808A0" w:rsidRPr="00C875BE" w:rsidRDefault="00774ADE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 xml:space="preserve">• Scan and Consumer Data Utilization                </w:t>
      </w:r>
      <w:r w:rsidRPr="00C875B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• Excellent 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C875BE">
        <w:rPr>
          <w:rFonts w:asciiTheme="minorHAnsi" w:eastAsia="Arial" w:hAnsiTheme="minorHAnsi" w:cstheme="minorHAnsi"/>
          <w:sz w:val="22"/>
          <w:szCs w:val="22"/>
        </w:rPr>
        <w:t>ritten and Oral Communication Sk</w:t>
      </w:r>
      <w:r w:rsidRPr="00C875BE">
        <w:rPr>
          <w:rFonts w:asciiTheme="minorHAnsi" w:eastAsia="Arial" w:hAnsiTheme="minorHAnsi" w:cstheme="minorHAnsi"/>
          <w:sz w:val="22"/>
          <w:szCs w:val="22"/>
        </w:rPr>
        <w:t>ills</w:t>
      </w:r>
    </w:p>
    <w:p w14:paraId="3392D2F6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B3E748" w14:textId="77777777" w:rsidR="008808A0" w:rsidRPr="00C875BE" w:rsidRDefault="008808A0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6ABC8CAC" w14:textId="77777777" w:rsidR="008808A0" w:rsidRPr="00C875BE" w:rsidRDefault="00774ADE">
      <w:pPr>
        <w:ind w:left="3675" w:right="358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>PROFESSIONAL</w:t>
      </w:r>
      <w:r w:rsidRPr="00C875B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EXPERIENCE</w:t>
      </w:r>
    </w:p>
    <w:p w14:paraId="5E6D8251" w14:textId="77777777" w:rsidR="008808A0" w:rsidRPr="00C875BE" w:rsidRDefault="00774ADE">
      <w:pPr>
        <w:spacing w:before="84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>Jensene Candy Company</w:t>
      </w:r>
      <w:r w:rsidRPr="00C875BE">
        <w:rPr>
          <w:rFonts w:asciiTheme="minorHAnsi" w:eastAsia="Arial" w:hAnsiTheme="minorHAnsi" w:cstheme="minorHAnsi"/>
          <w:sz w:val="22"/>
          <w:szCs w:val="22"/>
        </w:rPr>
        <w:t>, Wilbe</w:t>
      </w:r>
      <w:r w:rsidRPr="00C875BE">
        <w:rPr>
          <w:rFonts w:asciiTheme="minorHAnsi" w:eastAsia="Arial" w:hAnsiTheme="minorHAnsi" w:cstheme="minorHAnsi"/>
          <w:spacing w:val="-13"/>
          <w:sz w:val="22"/>
          <w:szCs w:val="22"/>
        </w:rPr>
        <w:t>r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, IL                                                                   </w:t>
      </w:r>
      <w:r w:rsidRPr="00C875BE">
        <w:rPr>
          <w:rFonts w:asciiTheme="minorHAnsi" w:eastAsia="Arial" w:hAnsiTheme="minorHAnsi" w:cstheme="minorHAnsi"/>
          <w:spacing w:val="6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C875BE">
        <w:rPr>
          <w:rFonts w:asciiTheme="minorHAnsi" w:eastAsia="Arial" w:hAnsiTheme="minorHAnsi" w:cstheme="minorHAnsi"/>
          <w:b/>
          <w:spacing w:val="-13"/>
          <w:sz w:val="22"/>
          <w:szCs w:val="22"/>
        </w:rPr>
        <w:t>1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1 - 2012</w:t>
      </w:r>
    </w:p>
    <w:p w14:paraId="2A2D437B" w14:textId="77777777" w:rsidR="008808A0" w:rsidRPr="00C875BE" w:rsidRDefault="00774ADE">
      <w:pPr>
        <w:spacing w:before="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Family-owned confectionery company based in Northeast IL</w:t>
      </w:r>
      <w:r w:rsidRPr="00C875B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with national and international sales.</w:t>
      </w:r>
    </w:p>
    <w:p w14:paraId="2582884C" w14:textId="77777777" w:rsidR="008808A0" w:rsidRPr="00C875BE" w:rsidRDefault="008808A0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1BB39172" w14:textId="77777777" w:rsidR="008808A0" w:rsidRPr="00C875BE" w:rsidRDefault="00774AD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i/>
          <w:sz w:val="22"/>
          <w:szCs w:val="22"/>
        </w:rPr>
        <w:t>National</w:t>
      </w:r>
      <w:r w:rsidRPr="00C875BE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i/>
          <w:sz w:val="22"/>
          <w:szCs w:val="22"/>
        </w:rPr>
        <w:t>Account Manager</w:t>
      </w:r>
    </w:p>
    <w:p w14:paraId="52DF80FA" w14:textId="77777777" w:rsidR="008808A0" w:rsidRPr="00C875BE" w:rsidRDefault="00774ADE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Sales presentation, planning, and forecasting of key accounts in the Mass, Club &amp; Military channels.</w:t>
      </w:r>
    </w:p>
    <w:p w14:paraId="6363EA5C" w14:textId="77777777" w:rsidR="008808A0" w:rsidRPr="00C875BE" w:rsidRDefault="008808A0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0B22A8B6" w14:textId="77777777" w:rsidR="008808A0" w:rsidRPr="00C875BE" w:rsidRDefault="00774AD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C875BE">
        <w:rPr>
          <w:rFonts w:asciiTheme="minorHAnsi" w:eastAsia="Arial" w:hAnsiTheme="minorHAnsi" w:cstheme="minorHAnsi"/>
          <w:sz w:val="22"/>
          <w:szCs w:val="22"/>
        </w:rPr>
        <w:t>orked with accounts including:</w:t>
      </w:r>
      <w:r w:rsidRPr="00C875BE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C875BE">
        <w:rPr>
          <w:rFonts w:asciiTheme="minorHAnsi" w:eastAsia="Arial" w:hAnsiTheme="minorHAnsi" w:cstheme="minorHAnsi"/>
          <w:sz w:val="22"/>
          <w:szCs w:val="22"/>
        </w:rPr>
        <w:t>arget, K-Mart, Shopko, Pamida, Meije</w:t>
      </w:r>
      <w:r w:rsidRPr="00C875BE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C875BE">
        <w:rPr>
          <w:rFonts w:asciiTheme="minorHAnsi" w:eastAsia="Arial" w:hAnsiTheme="minorHAnsi" w:cstheme="minorHAnsi"/>
          <w:sz w:val="22"/>
          <w:szCs w:val="22"/>
        </w:rPr>
        <w:t>, Duckwall-ALCO, Costco, BJs, Smart and</w:t>
      </w:r>
    </w:p>
    <w:p w14:paraId="4BAF0710" w14:textId="77777777" w:rsidR="008808A0" w:rsidRPr="00C875BE" w:rsidRDefault="00774ADE">
      <w:pPr>
        <w:spacing w:before="10" w:line="250" w:lineRule="auto"/>
        <w:ind w:left="292" w:right="1634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 xml:space="preserve">Final, </w:t>
      </w:r>
      <w:r w:rsidRPr="00C875BE">
        <w:rPr>
          <w:rFonts w:asciiTheme="minorHAnsi" w:eastAsia="Arial" w:hAnsiTheme="minorHAnsi" w:cstheme="minorHAnsi"/>
          <w:sz w:val="22"/>
          <w:szCs w:val="22"/>
        </w:rPr>
        <w:t>Military Commissary (DeCA) and four (4) Military Exchanges (AAFES, NEXCOM, MCX, CGX), Fred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 Super Dollar Stores.</w:t>
      </w:r>
    </w:p>
    <w:p w14:paraId="14AECC74" w14:textId="77777777" w:rsidR="008808A0" w:rsidRPr="00C875BE" w:rsidRDefault="00774AD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Focused on maintaining existing business and growing within company guidelines to ensure net margin profitabilit</w:t>
      </w:r>
      <w:r w:rsidRPr="00C875BE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C875BE">
        <w:rPr>
          <w:rFonts w:asciiTheme="minorHAnsi" w:eastAsia="Arial" w:hAnsiTheme="minorHAnsi" w:cstheme="minorHAnsi"/>
          <w:sz w:val="22"/>
          <w:szCs w:val="22"/>
        </w:rPr>
        <w:t>.</w:t>
      </w:r>
    </w:p>
    <w:p w14:paraId="10E6373D" w14:textId="77777777" w:rsidR="008808A0" w:rsidRPr="00C875BE" w:rsidRDefault="00774ADE">
      <w:pPr>
        <w:spacing w:before="10" w:line="250" w:lineRule="auto"/>
        <w:ind w:left="292" w:right="1594" w:hanging="180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Conversant with </w:t>
      </w:r>
      <w:r w:rsidRPr="00C875BE">
        <w:rPr>
          <w:rFonts w:asciiTheme="minorHAnsi" w:eastAsia="Arial" w:hAnsiTheme="minorHAnsi" w:cstheme="minorHAnsi"/>
          <w:sz w:val="22"/>
          <w:szCs w:val="22"/>
        </w:rPr>
        <w:t>account-specific software applications including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arget POL, Sears 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C875BE">
        <w:rPr>
          <w:rFonts w:asciiTheme="minorHAnsi" w:eastAsia="Arial" w:hAnsiTheme="minorHAnsi" w:cstheme="minorHAnsi"/>
          <w:sz w:val="22"/>
          <w:szCs w:val="22"/>
        </w:rPr>
        <w:t>orkbench/IMA, DeCA</w:t>
      </w:r>
      <w:r w:rsidRPr="00C875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Empower Data and various vendor internet portals.</w:t>
      </w:r>
    </w:p>
    <w:p w14:paraId="6AE1E25E" w14:textId="77777777" w:rsidR="008808A0" w:rsidRPr="00C875BE" w:rsidRDefault="00774AD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Utilized aforementioned software applications in conjunction with Symphony IRI scan data and various consumer</w:t>
      </w:r>
    </w:p>
    <w:p w14:paraId="76B62DBA" w14:textId="77777777" w:rsidR="008808A0" w:rsidRPr="00C875BE" w:rsidRDefault="00774ADE">
      <w:pPr>
        <w:spacing w:before="10"/>
        <w:ind w:left="257" w:right="365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insight reports to develop on-trend strategic promotional and marketing plans.</w:t>
      </w:r>
    </w:p>
    <w:p w14:paraId="460522E5" w14:textId="77777777" w:rsidR="008808A0" w:rsidRPr="00C875BE" w:rsidRDefault="008808A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E187B70" w14:textId="77777777" w:rsidR="008808A0" w:rsidRPr="00C875BE" w:rsidRDefault="00774AD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>Thompson Confectionery Compan</w:t>
      </w:r>
      <w:r w:rsidRPr="00C875BE">
        <w:rPr>
          <w:rFonts w:asciiTheme="minorHAnsi" w:eastAsia="Arial" w:hAnsiTheme="minorHAnsi" w:cstheme="minorHAnsi"/>
          <w:b/>
          <w:spacing w:val="-18"/>
          <w:sz w:val="22"/>
          <w:szCs w:val="22"/>
        </w:rPr>
        <w:t>y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, Inc</w:t>
      </w:r>
      <w:r w:rsidRPr="00C875BE">
        <w:rPr>
          <w:rFonts w:asciiTheme="minorHAnsi" w:eastAsia="Arial" w:hAnsiTheme="minorHAnsi" w:cstheme="minorHAnsi"/>
          <w:sz w:val="22"/>
          <w:szCs w:val="22"/>
        </w:rPr>
        <w:t>., Sand</w:t>
      </w:r>
      <w:r w:rsidRPr="00C875BE">
        <w:rPr>
          <w:rFonts w:asciiTheme="minorHAnsi" w:eastAsia="Arial" w:hAnsiTheme="minorHAnsi" w:cstheme="minorHAnsi"/>
          <w:spacing w:val="-18"/>
          <w:sz w:val="22"/>
          <w:szCs w:val="22"/>
        </w:rPr>
        <w:t>y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, ME                                        </w:t>
      </w:r>
      <w:r w:rsidRPr="00C875B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1990 - 20</w:t>
      </w:r>
      <w:r w:rsidRPr="00C875BE">
        <w:rPr>
          <w:rFonts w:asciiTheme="minorHAnsi" w:eastAsia="Arial" w:hAnsiTheme="minorHAnsi" w:cstheme="minorHAnsi"/>
          <w:b/>
          <w:spacing w:val="-13"/>
          <w:sz w:val="22"/>
          <w:szCs w:val="22"/>
        </w:rPr>
        <w:t>1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1</w:t>
      </w:r>
    </w:p>
    <w:p w14:paraId="1C446622" w14:textId="77777777" w:rsidR="008808A0" w:rsidRPr="00C875BE" w:rsidRDefault="00774ADE">
      <w:pPr>
        <w:spacing w:before="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 xml:space="preserve">Oldest multi-line confectionery company in United States with </w:t>
      </w:r>
      <w:r w:rsidRPr="00C875BE">
        <w:rPr>
          <w:rFonts w:asciiTheme="minorHAnsi" w:eastAsia="Arial" w:hAnsiTheme="minorHAnsi" w:cstheme="minorHAnsi"/>
          <w:sz w:val="22"/>
          <w:szCs w:val="22"/>
        </w:rPr>
        <w:t>chocolate and non-chocolate product lines.</w:t>
      </w:r>
    </w:p>
    <w:p w14:paraId="070EF627" w14:textId="77777777" w:rsidR="008808A0" w:rsidRPr="00C875BE" w:rsidRDefault="008808A0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6405FACD" w14:textId="77777777" w:rsidR="008808A0" w:rsidRPr="00C875BE" w:rsidRDefault="00774AD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Corporate Regional Sales Manager                                                                                               </w:t>
      </w:r>
      <w:r w:rsidRPr="00C875BE">
        <w:rPr>
          <w:rFonts w:asciiTheme="minorHAnsi" w:eastAsia="Arial" w:hAnsiTheme="minorHAnsi" w:cstheme="minorHAnsi"/>
          <w:b/>
          <w:i/>
          <w:spacing w:val="10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1994 - 20</w:t>
      </w:r>
      <w:r w:rsidRPr="00C875BE">
        <w:rPr>
          <w:rFonts w:asciiTheme="minorHAnsi" w:eastAsia="Arial" w:hAnsiTheme="minorHAnsi" w:cstheme="minorHAnsi"/>
          <w:b/>
          <w:spacing w:val="-11"/>
          <w:sz w:val="22"/>
          <w:szCs w:val="22"/>
        </w:rPr>
        <w:t>1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1</w:t>
      </w:r>
    </w:p>
    <w:p w14:paraId="547372FF" w14:textId="77777777" w:rsidR="008808A0" w:rsidRPr="00C875BE" w:rsidRDefault="00774ADE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Managed Sales &amp; Marketing functions of 15 brokers in 18 Central/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875BE">
        <w:rPr>
          <w:rFonts w:asciiTheme="minorHAnsi" w:eastAsia="Arial" w:hAnsiTheme="minorHAnsi" w:cstheme="minorHAnsi"/>
          <w:sz w:val="22"/>
          <w:szCs w:val="22"/>
        </w:rPr>
        <w:t>estern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 United States, all classes of trade.</w:t>
      </w:r>
    </w:p>
    <w:p w14:paraId="6C0F8962" w14:textId="77777777" w:rsidR="008808A0" w:rsidRPr="00C875BE" w:rsidRDefault="008808A0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2B167242" w14:textId="77777777" w:rsidR="008808A0" w:rsidRPr="00C875BE" w:rsidRDefault="00774ADE">
      <w:pPr>
        <w:spacing w:line="250" w:lineRule="auto"/>
        <w:ind w:left="292" w:right="461" w:hanging="180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Managed key accounts including: </w:t>
      </w:r>
      <w:r w:rsidRPr="00C875BE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C875BE">
        <w:rPr>
          <w:rFonts w:asciiTheme="minorHAnsi" w:eastAsia="Arial" w:hAnsiTheme="minorHAnsi" w:cstheme="minorHAnsi"/>
          <w:sz w:val="22"/>
          <w:szCs w:val="22"/>
        </w:rPr>
        <w:t>algreen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s,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22"/>
          <w:sz w:val="22"/>
          <w:szCs w:val="22"/>
        </w:rPr>
        <w:t>T</w:t>
      </w:r>
      <w:r w:rsidRPr="00C875BE">
        <w:rPr>
          <w:rFonts w:asciiTheme="minorHAnsi" w:eastAsia="Arial" w:hAnsiTheme="minorHAnsi" w:cstheme="minorHAnsi"/>
          <w:sz w:val="22"/>
          <w:szCs w:val="22"/>
        </w:rPr>
        <w:t>arget, K-Mart, Shopko, Duckwall-ALCO, Pamida, SUPE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C875BE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875BE">
        <w:rPr>
          <w:rFonts w:asciiTheme="minorHAnsi" w:eastAsia="Arial" w:hAnsiTheme="minorHAnsi" w:cstheme="minorHAnsi"/>
          <w:sz w:val="22"/>
          <w:szCs w:val="22"/>
        </w:rPr>
        <w:t>ALU (ABS legacy and LLC), HE Butt, Roundy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 Supermarkets, Save-A-Lot,</w:t>
      </w:r>
      <w:r w:rsidRPr="00C875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Aldi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s, Kroger Divisions (Fry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s, Smith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s, Dillon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s, King-Soopers), Cost Co (Chicago), Eby-Brown, Promotions Unlimited, Hobby Lobb</w:t>
      </w:r>
      <w:r w:rsidRPr="00C875BE">
        <w:rPr>
          <w:rFonts w:asciiTheme="minorHAnsi" w:eastAsia="Arial" w:hAnsiTheme="minorHAnsi" w:cstheme="minorHAnsi"/>
          <w:spacing w:val="-14"/>
          <w:sz w:val="22"/>
          <w:szCs w:val="22"/>
        </w:rPr>
        <w:t>y</w:t>
      </w:r>
      <w:r w:rsidRPr="00C875BE">
        <w:rPr>
          <w:rFonts w:asciiTheme="minorHAnsi" w:eastAsia="Arial" w:hAnsiTheme="minorHAnsi" w:cstheme="minorHAnsi"/>
          <w:sz w:val="22"/>
          <w:szCs w:val="22"/>
        </w:rPr>
        <w:t>, Menards, Eilieen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s, Quik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C875BE">
        <w:rPr>
          <w:rFonts w:asciiTheme="minorHAnsi" w:eastAsia="Arial" w:hAnsiTheme="minorHAnsi" w:cstheme="minorHAnsi"/>
          <w:sz w:val="22"/>
          <w:szCs w:val="22"/>
        </w:rPr>
        <w:t>rip, Casey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s, Farley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 and Sathers. Numerous other wholesale grocers, distributors, and specialty accounts, including catalog companies.</w:t>
      </w:r>
    </w:p>
    <w:p w14:paraId="172A18FC" w14:textId="77777777" w:rsidR="008808A0" w:rsidRPr="00C875BE" w:rsidRDefault="00774AD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Developed and utilized Sales PowerPoint presentations.</w:t>
      </w:r>
    </w:p>
    <w:p w14:paraId="450D2834" w14:textId="77777777" w:rsidR="008808A0" w:rsidRPr="00C875BE" w:rsidRDefault="00774ADE">
      <w:pPr>
        <w:spacing w:before="10" w:line="250" w:lineRule="auto"/>
        <w:ind w:left="292" w:right="310" w:hanging="180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Solely responsible for sales, marketing, and management of all US military sales in both commissary and exchange businesses, CONUS and Overseas.</w:t>
      </w:r>
    </w:p>
    <w:p w14:paraId="24CC369F" w14:textId="77777777" w:rsidR="008808A0" w:rsidRPr="00C875BE" w:rsidRDefault="00774ADE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 Integrated 26 brokers from 5 di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C875BE">
        <w:rPr>
          <w:rFonts w:asciiTheme="minorHAnsi" w:eastAsia="Arial" w:hAnsiTheme="minorHAnsi" w:cstheme="minorHAnsi"/>
          <w:sz w:val="22"/>
          <w:szCs w:val="22"/>
        </w:rPr>
        <w:t>ferent confectionery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 manufacturers, in 19 di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C875BE">
        <w:rPr>
          <w:rFonts w:asciiTheme="minorHAnsi" w:eastAsia="Arial" w:hAnsiTheme="minorHAnsi" w:cstheme="minorHAnsi"/>
          <w:sz w:val="22"/>
          <w:szCs w:val="22"/>
        </w:rPr>
        <w:t>ferent geographic states, into a</w:t>
      </w:r>
    </w:p>
    <w:p w14:paraId="49584289" w14:textId="77777777" w:rsidR="008808A0" w:rsidRPr="00C875BE" w:rsidRDefault="00774ADE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lastRenderedPageBreak/>
        <w:t>single, successful sales network.</w:t>
      </w:r>
    </w:p>
    <w:p w14:paraId="59FD5444" w14:textId="77777777" w:rsidR="008808A0" w:rsidRPr="00C875BE" w:rsidRDefault="00774ADE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 Budgeted and forecasted Sales Planning and Promotions.</w:t>
      </w:r>
    </w:p>
    <w:p w14:paraId="66968E04" w14:textId="77777777" w:rsidR="008808A0" w:rsidRPr="00C875BE" w:rsidRDefault="00774ADE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Adept at creating custom-item programs for a variety of customers to meet specific needs.</w:t>
      </w:r>
    </w:p>
    <w:p w14:paraId="38D31D13" w14:textId="77777777" w:rsidR="008808A0" w:rsidRPr="00C875BE" w:rsidRDefault="00774ADE">
      <w:pPr>
        <w:spacing w:before="10"/>
        <w:ind w:left="112"/>
        <w:rPr>
          <w:rFonts w:asciiTheme="minorHAnsi" w:eastAsia="Arial" w:hAnsiTheme="minorHAnsi" w:cstheme="minorHAnsi"/>
          <w:sz w:val="22"/>
          <w:szCs w:val="22"/>
        </w:rPr>
        <w:sectPr w:rsidR="008808A0" w:rsidRPr="00C875BE">
          <w:pgSz w:w="12240" w:h="15840"/>
          <w:pgMar w:top="700" w:right="760" w:bottom="280" w:left="640" w:header="516" w:footer="0" w:gutter="0"/>
          <w:cols w:space="720"/>
        </w:sect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 Generated consistent sales growth – meeting or exceeding company objectives.</w:t>
      </w:r>
    </w:p>
    <w:p w14:paraId="160F31C7" w14:textId="77777777" w:rsidR="008808A0" w:rsidRPr="00C875BE" w:rsidRDefault="008808A0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FF56AE5" w14:textId="77777777" w:rsidR="008808A0" w:rsidRPr="00C875BE" w:rsidRDefault="00774ADE">
      <w:pPr>
        <w:ind w:left="3478"/>
        <w:rPr>
          <w:rFonts w:asciiTheme="minorHAnsi" w:eastAsia="Gill Sans MT" w:hAnsiTheme="minorHAnsi" w:cstheme="minorHAnsi"/>
          <w:sz w:val="22"/>
          <w:szCs w:val="22"/>
        </w:rPr>
      </w:pPr>
      <w:r w:rsidRPr="00C875BE">
        <w:rPr>
          <w:rFonts w:asciiTheme="minorHAnsi" w:eastAsia="Gill Sans MT" w:hAnsiTheme="minorHAnsi" w:cstheme="minorHAnsi"/>
          <w:sz w:val="22"/>
          <w:szCs w:val="22"/>
        </w:rPr>
        <w:t>EXEC-Omit</w:t>
      </w:r>
      <w:r w:rsidRPr="00C875BE">
        <w:rPr>
          <w:rFonts w:asciiTheme="minorHAnsi" w:eastAsia="Gill Sans MT" w:hAnsiTheme="minorHAnsi" w:cstheme="minorHAnsi"/>
          <w:spacing w:val="-27"/>
          <w:sz w:val="22"/>
          <w:szCs w:val="22"/>
        </w:rPr>
        <w:t xml:space="preserve"> </w:t>
      </w:r>
      <w:r w:rsidRPr="00C875BE">
        <w:rPr>
          <w:rFonts w:asciiTheme="minorHAnsi" w:eastAsia="Gill Sans MT" w:hAnsiTheme="minorHAnsi" w:cstheme="minorHAnsi"/>
          <w:spacing w:val="-23"/>
          <w:sz w:val="22"/>
          <w:szCs w:val="22"/>
        </w:rPr>
        <w:t>Y</w:t>
      </w:r>
      <w:r w:rsidRPr="00C875BE">
        <w:rPr>
          <w:rFonts w:asciiTheme="minorHAnsi" w:eastAsia="Gill Sans MT" w:hAnsiTheme="minorHAnsi" w:cstheme="minorHAnsi"/>
          <w:sz w:val="22"/>
          <w:szCs w:val="22"/>
        </w:rPr>
        <w:t>ears/Exclude Grad Date 2 Page Conti</w:t>
      </w:r>
      <w:r w:rsidRPr="00C875BE">
        <w:rPr>
          <w:rFonts w:asciiTheme="minorHAnsi" w:eastAsia="Gill Sans MT" w:hAnsiTheme="minorHAnsi" w:cstheme="minorHAnsi"/>
          <w:spacing w:val="-2"/>
          <w:sz w:val="22"/>
          <w:szCs w:val="22"/>
        </w:rPr>
        <w:t>n</w:t>
      </w:r>
      <w:r w:rsidRPr="00C875BE">
        <w:rPr>
          <w:rFonts w:asciiTheme="minorHAnsi" w:eastAsia="Gill Sans MT" w:hAnsiTheme="minorHAnsi" w:cstheme="minorHAnsi"/>
          <w:sz w:val="22"/>
          <w:szCs w:val="22"/>
        </w:rPr>
        <w:t>ued</w:t>
      </w:r>
    </w:p>
    <w:p w14:paraId="6512B798" w14:textId="77777777" w:rsidR="008808A0" w:rsidRPr="00C875BE" w:rsidRDefault="008808A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A1A2B59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FDA2BC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590959" w14:textId="77777777" w:rsidR="008808A0" w:rsidRPr="00C875BE" w:rsidRDefault="00774ADE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Jane R. Doe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 w:rsidRPr="00C875B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Page 2</w:t>
      </w:r>
    </w:p>
    <w:p w14:paraId="33C86955" w14:textId="77777777" w:rsidR="008808A0" w:rsidRPr="00C875BE" w:rsidRDefault="008808A0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2A7DBF17" w14:textId="77777777" w:rsidR="008808A0" w:rsidRPr="00C875BE" w:rsidRDefault="00774ADE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Divisional Sales Manager                                                 </w:t>
      </w:r>
      <w:r w:rsidRPr="00C875BE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                                   </w:t>
      </w:r>
      <w:r w:rsidRPr="00C875BE">
        <w:rPr>
          <w:rFonts w:asciiTheme="minorHAnsi" w:eastAsia="Arial" w:hAnsiTheme="minorHAnsi" w:cstheme="minorHAnsi"/>
          <w:b/>
          <w:i/>
          <w:spacing w:val="3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i/>
          <w:sz w:val="22"/>
          <w:szCs w:val="22"/>
        </w:rPr>
        <w:t>1992 - 1994</w:t>
      </w:r>
    </w:p>
    <w:p w14:paraId="3518ADB2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Management of sales within a 19-state geographical area covering Central and Southern United States while company</w:t>
      </w:r>
    </w:p>
    <w:p w14:paraId="0ECC656D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was going through an active acquisition phase.</w:t>
      </w:r>
    </w:p>
    <w:p w14:paraId="525BBF51" w14:textId="77777777" w:rsidR="008808A0" w:rsidRPr="00C875BE" w:rsidRDefault="00774ADE">
      <w:pPr>
        <w:spacing w:before="10" w:line="250" w:lineRule="auto"/>
        <w:ind w:left="332" w:right="1221" w:hanging="180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Focused on key accounts including but not </w:t>
      </w:r>
      <w:r w:rsidRPr="00C875BE">
        <w:rPr>
          <w:rFonts w:asciiTheme="minorHAnsi" w:eastAsia="Arial" w:hAnsiTheme="minorHAnsi" w:cstheme="minorHAnsi"/>
          <w:sz w:val="22"/>
          <w:szCs w:val="22"/>
        </w:rPr>
        <w:t>limited to:  Kerr Drug, Fred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s, Dollar General, Bi-Lo, Bruno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s, Big B Drug, K &amp; B Drug, Harco Drug, HT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Hackne</w:t>
      </w:r>
      <w:r w:rsidRPr="00C875BE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C875BE">
        <w:rPr>
          <w:rFonts w:asciiTheme="minorHAnsi" w:eastAsia="Arial" w:hAnsiTheme="minorHAnsi" w:cstheme="minorHAnsi"/>
          <w:sz w:val="22"/>
          <w:szCs w:val="22"/>
        </w:rPr>
        <w:t>, USA</w:t>
      </w:r>
      <w:r w:rsidRPr="00C875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Drug, </w:t>
      </w:r>
      <w:r w:rsidRPr="00C875BE">
        <w:rPr>
          <w:rFonts w:asciiTheme="minorHAnsi" w:eastAsia="Arial" w:hAnsiTheme="minorHAnsi" w:cstheme="minorHAnsi"/>
          <w:spacing w:val="-15"/>
          <w:sz w:val="22"/>
          <w:szCs w:val="22"/>
        </w:rPr>
        <w:t>V</w:t>
      </w:r>
      <w:r w:rsidRPr="00C875BE">
        <w:rPr>
          <w:rFonts w:asciiTheme="minorHAnsi" w:eastAsia="Arial" w:hAnsiTheme="minorHAnsi" w:cstheme="minorHAnsi"/>
          <w:sz w:val="22"/>
          <w:szCs w:val="22"/>
        </w:rPr>
        <w:t>ariety Whsle., Bill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>s Dollar Stores,</w:t>
      </w:r>
    </w:p>
    <w:p w14:paraId="24C77386" w14:textId="77777777" w:rsidR="008808A0" w:rsidRPr="00C875BE" w:rsidRDefault="00774ADE">
      <w:pPr>
        <w:ind w:left="33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Meije</w:t>
      </w:r>
      <w:r w:rsidRPr="00C875BE">
        <w:rPr>
          <w:rFonts w:asciiTheme="minorHAnsi" w:eastAsia="Arial" w:hAnsiTheme="minorHAnsi" w:cstheme="minorHAnsi"/>
          <w:spacing w:val="-11"/>
          <w:sz w:val="22"/>
          <w:szCs w:val="22"/>
        </w:rPr>
        <w:t>r</w:t>
      </w:r>
      <w:r w:rsidRPr="00C875BE">
        <w:rPr>
          <w:rFonts w:asciiTheme="minorHAnsi" w:eastAsia="Arial" w:hAnsiTheme="minorHAnsi" w:cstheme="minorHAnsi"/>
          <w:sz w:val="22"/>
          <w:szCs w:val="22"/>
        </w:rPr>
        <w:t>, Spartan Stores.</w:t>
      </w:r>
    </w:p>
    <w:p w14:paraId="12A7A124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Developed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Thompson Policies and Procedures Manual for Brokers.</w:t>
      </w:r>
    </w:p>
    <w:p w14:paraId="43DDA42A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Manag</w:t>
      </w:r>
      <w:r w:rsidRPr="00C875BE">
        <w:rPr>
          <w:rFonts w:asciiTheme="minorHAnsi" w:eastAsia="Arial" w:hAnsiTheme="minorHAnsi" w:cstheme="minorHAnsi"/>
          <w:sz w:val="22"/>
          <w:szCs w:val="22"/>
        </w:rPr>
        <w:t>ed sta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C875BE">
        <w:rPr>
          <w:rFonts w:asciiTheme="minorHAnsi" w:eastAsia="Arial" w:hAnsiTheme="minorHAnsi" w:cstheme="minorHAnsi"/>
          <w:sz w:val="22"/>
          <w:szCs w:val="22"/>
        </w:rPr>
        <w:t>f in “Stark Sample Room” (WI) and trained additional sta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C875BE">
        <w:rPr>
          <w:rFonts w:asciiTheme="minorHAnsi" w:eastAsia="Arial" w:hAnsiTheme="minorHAnsi" w:cstheme="minorHAnsi"/>
          <w:sz w:val="22"/>
          <w:szCs w:val="22"/>
        </w:rPr>
        <w:t>f at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Thompson HQ.</w:t>
      </w:r>
    </w:p>
    <w:p w14:paraId="28EFC10A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Continued to work with Customer Service, coordinating with Logistics, </w:t>
      </w:r>
      <w:r w:rsidRPr="00C875BE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C875BE">
        <w:rPr>
          <w:rFonts w:asciiTheme="minorHAnsi" w:eastAsia="Arial" w:hAnsiTheme="minorHAnsi" w:cstheme="minorHAnsi"/>
          <w:sz w:val="22"/>
          <w:szCs w:val="22"/>
        </w:rPr>
        <w:t>arehousing, and Production to</w:t>
      </w:r>
    </w:p>
    <w:p w14:paraId="10CD780C" w14:textId="77777777" w:rsidR="008808A0" w:rsidRPr="00C875BE" w:rsidRDefault="00774ADE">
      <w:pPr>
        <w:spacing w:before="10"/>
        <w:ind w:left="388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facilitate cost-e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C875BE">
        <w:rPr>
          <w:rFonts w:asciiTheme="minorHAnsi" w:eastAsia="Arial" w:hAnsiTheme="minorHAnsi" w:cstheme="minorHAnsi"/>
          <w:sz w:val="22"/>
          <w:szCs w:val="22"/>
        </w:rPr>
        <w:t>fective shipments and improve service levels.</w:t>
      </w:r>
    </w:p>
    <w:p w14:paraId="35832EEA" w14:textId="77777777" w:rsidR="008808A0" w:rsidRPr="00C875BE" w:rsidRDefault="008808A0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4AB9696" w14:textId="77777777" w:rsidR="008808A0" w:rsidRPr="00C875BE" w:rsidRDefault="00774ADE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i/>
          <w:sz w:val="22"/>
          <w:szCs w:val="22"/>
        </w:rPr>
        <w:t>Sales</w:t>
      </w:r>
      <w:r w:rsidRPr="00C875BE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Assistant Manager                                                                                      </w:t>
      </w:r>
      <w:r w:rsidRPr="00C875BE">
        <w:rPr>
          <w:rFonts w:asciiTheme="minorHAnsi" w:eastAsia="Arial" w:hAnsiTheme="minorHAnsi" w:cstheme="minorHAnsi"/>
          <w:b/>
          <w:i/>
          <w:spacing w:val="3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i/>
          <w:sz w:val="22"/>
          <w:szCs w:val="22"/>
        </w:rPr>
        <w:t>1990 - 1992</w:t>
      </w:r>
    </w:p>
    <w:p w14:paraId="45BCA839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Maintained dual position within Customer Service while expanding duties into the following:</w:t>
      </w:r>
    </w:p>
    <w:p w14:paraId="718E613B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Developed and designed new products in c</w:t>
      </w:r>
      <w:r w:rsidRPr="00C875BE">
        <w:rPr>
          <w:rFonts w:asciiTheme="minorHAnsi" w:eastAsia="Arial" w:hAnsiTheme="minorHAnsi" w:cstheme="minorHAnsi"/>
          <w:sz w:val="22"/>
          <w:szCs w:val="22"/>
        </w:rPr>
        <w:t>onjunction with VP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Sales.</w:t>
      </w:r>
    </w:p>
    <w:p w14:paraId="7E34FC0E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Managed Sample Room - created employee training manual and policies and procedures manual while</w:t>
      </w:r>
    </w:p>
    <w:p w14:paraId="51B6AD61" w14:textId="77777777" w:rsidR="008808A0" w:rsidRPr="00C875BE" w:rsidRDefault="00774ADE">
      <w:pPr>
        <w:spacing w:before="10"/>
        <w:ind w:left="33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training sta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C875BE">
        <w:rPr>
          <w:rFonts w:asciiTheme="minorHAnsi" w:eastAsia="Arial" w:hAnsiTheme="minorHAnsi" w:cstheme="minorHAnsi"/>
          <w:sz w:val="22"/>
          <w:szCs w:val="22"/>
        </w:rPr>
        <w:t>f to execute mock-up packaging for new product introductions.</w:t>
      </w:r>
    </w:p>
    <w:p w14:paraId="68264BA9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Purchased and managed all aspects of trade advertising,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 Sell Sheets, Sales Brochures for</w:t>
      </w:r>
    </w:p>
    <w:p w14:paraId="2031820A" w14:textId="77777777" w:rsidR="008808A0" w:rsidRPr="00C875BE" w:rsidRDefault="00774ADE">
      <w:pPr>
        <w:spacing w:before="10"/>
        <w:ind w:left="33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Darte Division of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Thompson.</w:t>
      </w:r>
    </w:p>
    <w:p w14:paraId="265685D6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Gained integral understanding of confectionery manufacturing and supply chain functions.</w:t>
      </w:r>
    </w:p>
    <w:p w14:paraId="6059322A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Coordinated Sales and Customer Service e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C875BE">
        <w:rPr>
          <w:rFonts w:asciiTheme="minorHAnsi" w:eastAsia="Arial" w:hAnsiTheme="minorHAnsi" w:cstheme="minorHAnsi"/>
          <w:sz w:val="22"/>
          <w:szCs w:val="22"/>
        </w:rPr>
        <w:t>forts to reduce costs and increase service levels.</w:t>
      </w:r>
    </w:p>
    <w:p w14:paraId="58E663C7" w14:textId="77777777" w:rsidR="008808A0" w:rsidRPr="00C875BE" w:rsidRDefault="00774ADE">
      <w:pPr>
        <w:spacing w:before="10" w:line="220" w:lineRule="exact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position w:val="-1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position w:val="-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position w:val="-1"/>
          <w:sz w:val="22"/>
          <w:szCs w:val="22"/>
        </w:rPr>
        <w:t>Served as member of Distribution Channels Magazine Editorial</w:t>
      </w:r>
      <w:r w:rsidRPr="00C875BE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position w:val="-1"/>
          <w:sz w:val="22"/>
          <w:szCs w:val="22"/>
        </w:rPr>
        <w:t>Advisory Board.</w:t>
      </w:r>
    </w:p>
    <w:p w14:paraId="198EA010" w14:textId="77777777" w:rsidR="008808A0" w:rsidRPr="00C875BE" w:rsidRDefault="008808A0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28"/>
        <w:gridCol w:w="2273"/>
      </w:tblGrid>
      <w:tr w:rsidR="00C875BE" w:rsidRPr="00C875BE" w14:paraId="4B3622F3" w14:textId="77777777">
        <w:trPr>
          <w:trHeight w:hRule="exact" w:val="356"/>
        </w:trPr>
        <w:tc>
          <w:tcPr>
            <w:tcW w:w="7728" w:type="dxa"/>
            <w:tcBorders>
              <w:top w:val="nil"/>
              <w:left w:val="nil"/>
              <w:bottom w:val="nil"/>
              <w:right w:val="nil"/>
            </w:tcBorders>
          </w:tcPr>
          <w:p w14:paraId="0F9F4654" w14:textId="77777777" w:rsidR="008808A0" w:rsidRPr="00C875BE" w:rsidRDefault="00774ADE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Limper Candy Compan</w:t>
            </w:r>
            <w:r w:rsidRPr="00C875BE">
              <w:rPr>
                <w:rFonts w:asciiTheme="minorHAnsi" w:eastAsia="Arial" w:hAnsiTheme="minorHAnsi" w:cstheme="minorHAnsi"/>
                <w:b/>
                <w:spacing w:val="-18"/>
                <w:sz w:val="22"/>
                <w:szCs w:val="22"/>
              </w:rPr>
              <w:t>y</w:t>
            </w: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, Fenneycain, OH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6C59C70D" w14:textId="77777777" w:rsidR="008808A0" w:rsidRPr="00C875BE" w:rsidRDefault="00774ADE">
            <w:pPr>
              <w:spacing w:before="69"/>
              <w:ind w:left="95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1989 - 1990</w:t>
            </w:r>
          </w:p>
        </w:tc>
      </w:tr>
      <w:tr w:rsidR="00C875BE" w:rsidRPr="00C875BE" w14:paraId="77CA6B4A" w14:textId="77777777">
        <w:trPr>
          <w:trHeight w:hRule="exact" w:val="576"/>
        </w:trPr>
        <w:tc>
          <w:tcPr>
            <w:tcW w:w="7728" w:type="dxa"/>
            <w:tcBorders>
              <w:top w:val="nil"/>
              <w:left w:val="nil"/>
              <w:bottom w:val="nil"/>
              <w:right w:val="nil"/>
            </w:tcBorders>
          </w:tcPr>
          <w:p w14:paraId="76E7AD66" w14:textId="77777777" w:rsidR="008808A0" w:rsidRPr="00C875BE" w:rsidRDefault="00774ADE">
            <w:pPr>
              <w:spacing w:line="22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Small, family-owned confectionery company  purchased by main competito</w:t>
            </w:r>
            <w:r w:rsidRPr="00C875B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r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  <w:p w14:paraId="30F41C30" w14:textId="77777777" w:rsidR="008808A0" w:rsidRPr="00C875BE" w:rsidRDefault="00774ADE">
            <w:pPr>
              <w:spacing w:before="10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Thompson Confectionery Compan</w:t>
            </w:r>
            <w:r w:rsidRPr="00C875BE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>y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, in 1990.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1FEA3A47" w14:textId="77777777" w:rsidR="008808A0" w:rsidRPr="00C875BE" w:rsidRDefault="008808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75BE" w:rsidRPr="00C875BE" w14:paraId="284D874C" w14:textId="77777777">
        <w:trPr>
          <w:trHeight w:hRule="exact" w:val="360"/>
        </w:trPr>
        <w:tc>
          <w:tcPr>
            <w:tcW w:w="7728" w:type="dxa"/>
            <w:tcBorders>
              <w:top w:val="nil"/>
              <w:left w:val="nil"/>
              <w:bottom w:val="nil"/>
              <w:right w:val="nil"/>
            </w:tcBorders>
          </w:tcPr>
          <w:p w14:paraId="2B82EA3F" w14:textId="77777777" w:rsidR="008808A0" w:rsidRPr="00C875BE" w:rsidRDefault="00774ADE">
            <w:pPr>
              <w:spacing w:before="9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Assistant Customer Service Manager</w:t>
            </w: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</w:tcPr>
          <w:p w14:paraId="5861502C" w14:textId="77777777" w:rsidR="008808A0" w:rsidRPr="00C875BE" w:rsidRDefault="008808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14C23E2" w14:textId="77777777" w:rsidR="008808A0" w:rsidRPr="00C875BE" w:rsidRDefault="00774ADE">
      <w:pPr>
        <w:spacing w:line="200" w:lineRule="exact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Received and placed customer orders via telephone and facsimile.</w:t>
      </w:r>
    </w:p>
    <w:p w14:paraId="21097490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Reviewed orders for accuracy and content.</w:t>
      </w:r>
    </w:p>
    <w:p w14:paraId="02C97B87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Created solutions for late or missing orders.</w:t>
      </w:r>
    </w:p>
    <w:p w14:paraId="06949AE6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11"/>
          <w:sz w:val="22"/>
          <w:szCs w:val="22"/>
        </w:rPr>
        <w:t>T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yped price lists, promotional schedules, and sales </w:t>
      </w:r>
      <w:r w:rsidRPr="00C875BE">
        <w:rPr>
          <w:rFonts w:asciiTheme="minorHAnsi" w:eastAsia="Arial" w:hAnsiTheme="minorHAnsi" w:cstheme="minorHAnsi"/>
          <w:sz w:val="22"/>
          <w:szCs w:val="22"/>
        </w:rPr>
        <w:t>presentations.</w:t>
      </w:r>
    </w:p>
    <w:p w14:paraId="0E072D85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Coordinated, set up, and worked national trade shows (N</w:t>
      </w:r>
      <w:r w:rsidRPr="00C875BE">
        <w:rPr>
          <w:rFonts w:asciiTheme="minorHAnsi" w:eastAsia="Arial" w:hAnsiTheme="minorHAnsi" w:cstheme="minorHAnsi"/>
          <w:spacing w:val="-14"/>
          <w:sz w:val="22"/>
          <w:szCs w:val="22"/>
        </w:rPr>
        <w:t>A</w:t>
      </w:r>
      <w:r w:rsidRPr="00C875BE">
        <w:rPr>
          <w:rFonts w:asciiTheme="minorHAnsi" w:eastAsia="Arial" w:hAnsiTheme="minorHAnsi" w:cstheme="minorHAnsi"/>
          <w:sz w:val="22"/>
          <w:szCs w:val="22"/>
        </w:rPr>
        <w:t>TD,</w:t>
      </w:r>
      <w:r w:rsidRPr="00C875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7"/>
          <w:sz w:val="22"/>
          <w:szCs w:val="22"/>
        </w:rPr>
        <w:t>A</w:t>
      </w:r>
      <w:r w:rsidRPr="00C875BE">
        <w:rPr>
          <w:rFonts w:asciiTheme="minorHAnsi" w:eastAsia="Arial" w:hAnsiTheme="minorHAnsi" w:cstheme="minorHAnsi"/>
          <w:sz w:val="22"/>
          <w:szCs w:val="22"/>
        </w:rPr>
        <w:t>WMA, NACS, and</w:t>
      </w:r>
      <w:r w:rsidRPr="00C875B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All Candy Expo).</w:t>
      </w:r>
    </w:p>
    <w:p w14:paraId="446A081F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Dedicated time to IT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functions when staffing was needed.</w:t>
      </w:r>
    </w:p>
    <w:p w14:paraId="32C65C6D" w14:textId="77777777" w:rsidR="008808A0" w:rsidRPr="00C875BE" w:rsidRDefault="008808A0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7ED48494" w14:textId="77777777" w:rsidR="008808A0" w:rsidRPr="00C875BE" w:rsidRDefault="00774ADE">
      <w:pPr>
        <w:ind w:left="4762" w:right="449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C875BE">
        <w:rPr>
          <w:rFonts w:asciiTheme="minorHAnsi" w:eastAsia="Arial" w:hAnsiTheme="minorHAnsi" w:cstheme="minorHAnsi"/>
          <w:b/>
          <w:spacing w:val="-18"/>
          <w:sz w:val="22"/>
          <w:szCs w:val="22"/>
        </w:rPr>
        <w:t>A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39EF30CE" w14:textId="77777777" w:rsidR="008808A0" w:rsidRPr="00C875BE" w:rsidRDefault="008808A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8301F3C" w14:textId="77777777" w:rsidR="008808A0" w:rsidRPr="00C875BE" w:rsidRDefault="00774ADE">
      <w:pPr>
        <w:ind w:left="4015" w:right="373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Drake Universit</w:t>
      </w:r>
      <w:r w:rsidRPr="00C875BE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C875BE">
        <w:rPr>
          <w:rFonts w:asciiTheme="minorHAnsi" w:eastAsia="Arial" w:hAnsiTheme="minorHAnsi" w:cstheme="minorHAnsi"/>
          <w:sz w:val="22"/>
          <w:szCs w:val="22"/>
        </w:rPr>
        <w:t>, Des Moines, IA</w:t>
      </w:r>
    </w:p>
    <w:p w14:paraId="592B16D0" w14:textId="77777777" w:rsidR="008808A0" w:rsidRPr="00C875BE" w:rsidRDefault="00774ADE">
      <w:pPr>
        <w:ind w:left="2967" w:right="269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>Bachelor of</w:t>
      </w:r>
      <w:r w:rsidRPr="00C875BE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 xml:space="preserve">Arts (BA) </w:t>
      </w:r>
      <w:r w:rsidRPr="00C875BE">
        <w:rPr>
          <w:rFonts w:asciiTheme="minorHAnsi" w:eastAsia="Arial" w:hAnsiTheme="minorHAnsi" w:cstheme="minorHAnsi"/>
          <w:sz w:val="22"/>
          <w:szCs w:val="22"/>
        </w:rPr>
        <w:t>in Histor</w:t>
      </w:r>
      <w:r w:rsidRPr="00C875BE">
        <w:rPr>
          <w:rFonts w:asciiTheme="minorHAnsi" w:eastAsia="Arial" w:hAnsiTheme="minorHAnsi" w:cstheme="minorHAnsi"/>
          <w:spacing w:val="-15"/>
          <w:sz w:val="22"/>
          <w:szCs w:val="22"/>
        </w:rPr>
        <w:t>y</w:t>
      </w:r>
      <w:r w:rsidRPr="00C875BE">
        <w:rPr>
          <w:rFonts w:asciiTheme="minorHAnsi" w:eastAsia="Arial" w:hAnsiTheme="minorHAnsi" w:cstheme="minorHAnsi"/>
          <w:sz w:val="22"/>
          <w:szCs w:val="22"/>
        </w:rPr>
        <w:t>, Dean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’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875BE">
        <w:rPr>
          <w:rFonts w:asciiTheme="minorHAnsi" w:eastAsia="Arial" w:hAnsiTheme="minorHAnsi" w:cstheme="minorHAnsi"/>
          <w:sz w:val="22"/>
          <w:szCs w:val="22"/>
        </w:rPr>
        <w:t>List  NO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YEAR</w:t>
      </w:r>
    </w:p>
    <w:p w14:paraId="6517177B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ECB56E" w14:textId="77777777" w:rsidR="008808A0" w:rsidRPr="00C875BE" w:rsidRDefault="008808A0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30F91E72" w14:textId="77777777" w:rsidR="008808A0" w:rsidRPr="00C875BE" w:rsidRDefault="00774ADE">
      <w:pPr>
        <w:ind w:left="4315" w:right="404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>TECHNICAL</w:t>
      </w:r>
      <w:r w:rsidRPr="00C875BE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SKILLS</w:t>
      </w:r>
    </w:p>
    <w:p w14:paraId="6011BAF4" w14:textId="77777777" w:rsidR="008808A0" w:rsidRPr="00C875BE" w:rsidRDefault="008808A0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33DFDAE" w14:textId="77777777" w:rsidR="008808A0" w:rsidRPr="00C875BE" w:rsidRDefault="00774ADE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Proficient in MS 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ord, Excel, PowerPoint, Email, Internet, </w:t>
      </w:r>
      <w:r w:rsidRPr="00C875B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C875BE">
        <w:rPr>
          <w:rFonts w:asciiTheme="minorHAnsi" w:eastAsia="Arial" w:hAnsiTheme="minorHAnsi" w:cstheme="minorHAnsi"/>
          <w:sz w:val="22"/>
          <w:szCs w:val="22"/>
        </w:rPr>
        <w:t>eb-based software applications.</w:t>
      </w:r>
    </w:p>
    <w:p w14:paraId="1C39CA4A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Capable of Symphony- IRI Data retrieval and analysis to produce fact-based presentations.</w:t>
      </w:r>
    </w:p>
    <w:p w14:paraId="701236B2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Knowledgeable about </w:t>
      </w:r>
      <w:r w:rsidRPr="00C875BE">
        <w:rPr>
          <w:rFonts w:asciiTheme="minorHAnsi" w:eastAsia="Arial" w:hAnsiTheme="minorHAnsi" w:cstheme="minorHAnsi"/>
          <w:sz w:val="22"/>
          <w:szCs w:val="22"/>
        </w:rPr>
        <w:t>consumer data analytics (i.e. Consumer Insights, Spectra, NPD).</w:t>
      </w:r>
    </w:p>
    <w:p w14:paraId="05C94540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Adept at forecasting both every day and seasonal product lines.</w:t>
      </w:r>
    </w:p>
    <w:p w14:paraId="15726206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ADAGE InfoRes ERP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Database System.</w:t>
      </w:r>
    </w:p>
    <w:p w14:paraId="60273561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AS400 Database system.</w:t>
      </w:r>
    </w:p>
    <w:p w14:paraId="5B37A2BA" w14:textId="77777777" w:rsidR="008808A0" w:rsidRPr="00C875BE" w:rsidRDefault="00774ADE">
      <w:pPr>
        <w:spacing w:before="10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Conversant in GTIN requirements and formatting.</w:t>
      </w:r>
    </w:p>
    <w:p w14:paraId="006AA745" w14:textId="77777777" w:rsidR="008808A0" w:rsidRPr="00C875BE" w:rsidRDefault="00774ADE">
      <w:pPr>
        <w:spacing w:line="240" w:lineRule="exact"/>
        <w:ind w:left="152"/>
        <w:rPr>
          <w:rFonts w:asciiTheme="minorHAnsi" w:eastAsia="Arial" w:hAnsiTheme="minorHAnsi" w:cstheme="minorHAnsi"/>
          <w:sz w:val="22"/>
          <w:szCs w:val="22"/>
        </w:rPr>
        <w:sectPr w:rsidR="008808A0" w:rsidRPr="00C875BE">
          <w:pgSz w:w="12240" w:h="15840"/>
          <w:pgMar w:top="700" w:right="900" w:bottom="280" w:left="600" w:header="516" w:footer="0" w:gutter="0"/>
          <w:cols w:space="720"/>
        </w:sectPr>
      </w:pPr>
      <w:r w:rsidRPr="00C875BE">
        <w:rPr>
          <w:rFonts w:asciiTheme="minorHAnsi" w:eastAsia="Arial" w:hAnsiTheme="minorHAnsi" w:cstheme="minorHAnsi"/>
          <w:sz w:val="22"/>
          <w:szCs w:val="22"/>
        </w:rPr>
        <w:t>•</w:t>
      </w:r>
      <w:r w:rsidRPr="00C875B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Experienced in packaging design and development.</w:t>
      </w:r>
    </w:p>
    <w:p w14:paraId="169FB28C" w14:textId="77777777" w:rsidR="008808A0" w:rsidRPr="00C875BE" w:rsidRDefault="008808A0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7916C59" w14:textId="77777777" w:rsidR="008808A0" w:rsidRPr="00C875BE" w:rsidRDefault="00774ADE">
      <w:pPr>
        <w:spacing w:line="200" w:lineRule="exact"/>
        <w:ind w:left="3461"/>
        <w:rPr>
          <w:rFonts w:asciiTheme="minorHAnsi" w:eastAsia="Gill Sans MT" w:hAnsiTheme="minorHAnsi" w:cstheme="minorHAnsi"/>
          <w:sz w:val="22"/>
          <w:szCs w:val="22"/>
        </w:rPr>
      </w:pPr>
      <w:r w:rsidRPr="00C875BE">
        <w:rPr>
          <w:rFonts w:asciiTheme="minorHAnsi" w:eastAsia="Gill Sans MT" w:hAnsiTheme="minorHAnsi" w:cstheme="minorHAnsi"/>
          <w:sz w:val="22"/>
          <w:szCs w:val="22"/>
        </w:rPr>
        <w:t>EXEC-Exclude Grad Date &amp; Combine Prior Exp 2 Page</w:t>
      </w:r>
    </w:p>
    <w:p w14:paraId="70F635E2" w14:textId="77777777" w:rsidR="008808A0" w:rsidRPr="00C875BE" w:rsidRDefault="008808A0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07E135B" w14:textId="77777777" w:rsidR="008808A0" w:rsidRPr="00C875BE" w:rsidRDefault="00774ADE">
      <w:pPr>
        <w:spacing w:before="29"/>
        <w:ind w:left="4081" w:right="40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>LEONARD G. CERMAK</w:t>
      </w:r>
    </w:p>
    <w:p w14:paraId="6FB949AC" w14:textId="77777777" w:rsidR="008808A0" w:rsidRPr="00C875BE" w:rsidRDefault="00774ADE">
      <w:pPr>
        <w:spacing w:line="240" w:lineRule="exact"/>
        <w:ind w:left="3943" w:right="39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222 E. WISCONSIN</w:t>
      </w:r>
      <w:r w:rsidRPr="00C875B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16"/>
          <w:sz w:val="22"/>
          <w:szCs w:val="22"/>
        </w:rPr>
        <w:t>A</w:t>
      </w:r>
      <w:r w:rsidRPr="00C875BE">
        <w:rPr>
          <w:rFonts w:asciiTheme="minorHAnsi" w:eastAsia="Arial" w:hAnsiTheme="minorHAnsi" w:cstheme="minorHAnsi"/>
          <w:sz w:val="22"/>
          <w:szCs w:val="22"/>
        </w:rPr>
        <w:t>VENUE</w:t>
      </w:r>
    </w:p>
    <w:p w14:paraId="324C2D7E" w14:textId="77777777" w:rsidR="008808A0" w:rsidRPr="00C875BE" w:rsidRDefault="00774ADE">
      <w:pPr>
        <w:ind w:left="4262" w:right="42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LAKE BLUF</w:t>
      </w:r>
      <w:r w:rsidRPr="00C875BE">
        <w:rPr>
          <w:rFonts w:asciiTheme="minorHAnsi" w:eastAsia="Arial" w:hAnsiTheme="minorHAnsi" w:cstheme="minorHAnsi"/>
          <w:spacing w:val="-24"/>
          <w:sz w:val="22"/>
          <w:szCs w:val="22"/>
        </w:rPr>
        <w:t>F</w:t>
      </w:r>
      <w:r w:rsidRPr="00C875BE">
        <w:rPr>
          <w:rFonts w:asciiTheme="minorHAnsi" w:eastAsia="Arial" w:hAnsiTheme="minorHAnsi" w:cstheme="minorHAnsi"/>
          <w:sz w:val="22"/>
          <w:szCs w:val="22"/>
        </w:rPr>
        <w:t>, IL</w:t>
      </w:r>
      <w:r w:rsidRPr="00C875B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60045</w:t>
      </w:r>
    </w:p>
    <w:p w14:paraId="2F7A04BB" w14:textId="77777777" w:rsidR="008808A0" w:rsidRPr="00C875BE" w:rsidRDefault="00774ADE">
      <w:pPr>
        <w:ind w:left="3357" w:right="335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pict w14:anchorId="00EF0357">
          <v:group id="_x0000_s1034" style="position:absolute;left:0;text-align:left;margin-left:39.6pt;margin-top:142.75pt;width:528pt;height:0;z-index:-251660800;mso-position-horizontal-relative:page;mso-position-vertical-relative:page" coordorigin="792,2855" coordsize="10560,0">
            <v:shape id="_x0000_s1035" style="position:absolute;left:792;top:2855;width:10560;height:0" coordorigin="792,2855" coordsize="10560,0" path="m792,2855r10560,e" filled="f" strokeweight=".5pt">
              <v:path arrowok="t"/>
            </v:shape>
            <w10:wrap anchorx="page" anchory="page"/>
          </v:group>
        </w:pict>
      </w:r>
      <w:r w:rsidRPr="00C875BE">
        <w:rPr>
          <w:rFonts w:asciiTheme="minorHAnsi" w:eastAsia="Arial" w:hAnsiTheme="minorHAnsi" w:cstheme="minorHAnsi"/>
          <w:sz w:val="22"/>
          <w:szCs w:val="22"/>
        </w:rPr>
        <w:t>(555) 555-5555 home (777) 777-7777 cell</w:t>
      </w:r>
    </w:p>
    <w:p w14:paraId="7714381F" w14:textId="77777777" w:rsidR="008808A0" w:rsidRPr="00C875BE" w:rsidRDefault="00774ADE">
      <w:pPr>
        <w:ind w:left="4301" w:right="42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E-mail:</w:t>
      </w:r>
      <w:r w:rsidRPr="00C875BE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hyperlink r:id="rId11">
        <w:r w:rsidRPr="00C875BE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len@gmail.com</w:t>
        </w:r>
      </w:hyperlink>
    </w:p>
    <w:p w14:paraId="5DB9F452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DEDFC1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3AD385" w14:textId="77777777" w:rsidR="008808A0" w:rsidRPr="00C875BE" w:rsidRDefault="008808A0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51D15814" w14:textId="77777777" w:rsidR="008808A0" w:rsidRPr="00C875BE" w:rsidRDefault="00774ADE">
      <w:pPr>
        <w:spacing w:line="250" w:lineRule="auto"/>
        <w:ind w:left="152" w:right="109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Senior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Director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 with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brand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management, advertising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consumer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promotion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experience in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consumer packaged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goods,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foodservice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marketing,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advertising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agency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management.</w:t>
      </w:r>
      <w:r w:rsidRPr="00C875B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Reporting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directly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Chief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 Office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led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repositioning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la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ge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quick-service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restaurant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chain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which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drove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four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years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comp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store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sales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growth and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impressive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ROI.  As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Senior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Director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for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consumer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products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compan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grew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declining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category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and expanded small regional brand to #2 national brand in less than two years. </w:t>
      </w:r>
      <w:r w:rsidRPr="00C875B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Industry experience in bakery products, household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products,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personal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care,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luxury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resorts,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building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products.</w:t>
      </w:r>
      <w:r w:rsidRPr="00C875B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Experienced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with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communications, franchisee relations, multi-unit retail and B2B marketing.</w:t>
      </w:r>
    </w:p>
    <w:p w14:paraId="672CCB09" w14:textId="77777777" w:rsidR="008808A0" w:rsidRPr="00C875BE" w:rsidRDefault="008808A0">
      <w:pPr>
        <w:spacing w:before="1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1"/>
        <w:gridCol w:w="3940"/>
        <w:gridCol w:w="2073"/>
      </w:tblGrid>
      <w:tr w:rsidR="00C875BE" w:rsidRPr="00C875BE" w14:paraId="0408BDDB" w14:textId="77777777">
        <w:trPr>
          <w:trHeight w:hRule="exact" w:val="342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3C75F4F5" w14:textId="77777777" w:rsidR="008808A0" w:rsidRPr="00C875BE" w:rsidRDefault="00774ADE">
            <w:pPr>
              <w:spacing w:before="71"/>
              <w:ind w:left="138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sz w:val="22"/>
                <w:szCs w:val="22"/>
              </w:rPr>
              <w:t>• Partnership marketing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144328EF" w14:textId="77777777" w:rsidR="008808A0" w:rsidRPr="00C875BE" w:rsidRDefault="00774ADE">
            <w:pPr>
              <w:spacing w:before="71"/>
              <w:ind w:left="353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sz w:val="22"/>
                <w:szCs w:val="22"/>
              </w:rPr>
              <w:t>• Developing e</w:t>
            </w:r>
            <w:r w:rsidRPr="00C875BE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f</w:t>
            </w:r>
            <w:r w:rsidRPr="00C875BE">
              <w:rPr>
                <w:rFonts w:asciiTheme="minorHAnsi" w:hAnsiTheme="minorHAnsi" w:cstheme="minorHAnsi"/>
                <w:sz w:val="22"/>
                <w:szCs w:val="22"/>
              </w:rPr>
              <w:t>fective sales strategies</w:t>
            </w:r>
          </w:p>
        </w:tc>
        <w:tc>
          <w:tcPr>
            <w:tcW w:w="2073" w:type="dxa"/>
            <w:vMerge w:val="restart"/>
            <w:tcBorders>
              <w:top w:val="nil"/>
              <w:left w:val="nil"/>
              <w:right w:val="nil"/>
            </w:tcBorders>
          </w:tcPr>
          <w:p w14:paraId="6F8608B3" w14:textId="77777777" w:rsidR="008808A0" w:rsidRPr="00C875BE" w:rsidRDefault="008808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75BE" w:rsidRPr="00C875BE" w14:paraId="6A3FF92F" w14:textId="77777777">
        <w:trPr>
          <w:trHeight w:hRule="exact" w:val="264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5E6833BA" w14:textId="77777777" w:rsidR="008808A0" w:rsidRPr="00C875BE" w:rsidRDefault="00774ADE">
            <w:pPr>
              <w:spacing w:line="240" w:lineRule="exact"/>
              <w:ind w:left="138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sz w:val="22"/>
                <w:szCs w:val="22"/>
              </w:rPr>
              <w:t>• Leading cross-functional teams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5E95571C" w14:textId="77777777" w:rsidR="008808A0" w:rsidRPr="00C875BE" w:rsidRDefault="00774ADE">
            <w:pPr>
              <w:spacing w:line="240" w:lineRule="exact"/>
              <w:ind w:left="353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sz w:val="22"/>
                <w:szCs w:val="22"/>
              </w:rPr>
              <w:t>• Project management</w:t>
            </w:r>
          </w:p>
        </w:tc>
        <w:tc>
          <w:tcPr>
            <w:tcW w:w="2073" w:type="dxa"/>
            <w:vMerge/>
            <w:tcBorders>
              <w:left w:val="nil"/>
              <w:right w:val="nil"/>
            </w:tcBorders>
          </w:tcPr>
          <w:p w14:paraId="223BC6A2" w14:textId="77777777" w:rsidR="008808A0" w:rsidRPr="00C875BE" w:rsidRDefault="008808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75BE" w:rsidRPr="00C875BE" w14:paraId="7CD8114C" w14:textId="77777777">
        <w:trPr>
          <w:trHeight w:hRule="exact" w:val="264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33477317" w14:textId="77777777" w:rsidR="008808A0" w:rsidRPr="00C875BE" w:rsidRDefault="00774ADE">
            <w:pPr>
              <w:spacing w:line="240" w:lineRule="exact"/>
              <w:ind w:left="138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sz w:val="22"/>
                <w:szCs w:val="22"/>
              </w:rPr>
              <w:t>• Marketing analysis &amp; planning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57170C3A" w14:textId="77777777" w:rsidR="008808A0" w:rsidRPr="00C875BE" w:rsidRDefault="00774ADE">
            <w:pPr>
              <w:spacing w:line="240" w:lineRule="exact"/>
              <w:ind w:left="353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sz w:val="22"/>
                <w:szCs w:val="22"/>
              </w:rPr>
              <w:t xml:space="preserve">• New product </w:t>
            </w:r>
            <w:r w:rsidRPr="00C875BE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</w:p>
        </w:tc>
        <w:tc>
          <w:tcPr>
            <w:tcW w:w="2073" w:type="dxa"/>
            <w:vMerge/>
            <w:tcBorders>
              <w:left w:val="nil"/>
              <w:bottom w:val="nil"/>
              <w:right w:val="nil"/>
            </w:tcBorders>
          </w:tcPr>
          <w:p w14:paraId="2A3CE2DD" w14:textId="77777777" w:rsidR="008808A0" w:rsidRPr="00C875BE" w:rsidRDefault="008808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75BE" w:rsidRPr="00C875BE" w14:paraId="5D72EACC" w14:textId="77777777">
        <w:trPr>
          <w:trHeight w:hRule="exact" w:val="805"/>
        </w:trPr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14:paraId="081C88B9" w14:textId="77777777" w:rsidR="008808A0" w:rsidRPr="00C875BE" w:rsidRDefault="00774ADE">
            <w:pPr>
              <w:spacing w:line="240" w:lineRule="exact"/>
              <w:ind w:left="1384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sz w:val="22"/>
                <w:szCs w:val="22"/>
              </w:rPr>
              <w:t>• Brand positioning and strategy</w:t>
            </w:r>
          </w:p>
          <w:p w14:paraId="49B5DB47" w14:textId="77777777" w:rsidR="008808A0" w:rsidRPr="00C875BE" w:rsidRDefault="008808A0">
            <w:pPr>
              <w:spacing w:before="8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AA03DD" w14:textId="77777777" w:rsidR="008808A0" w:rsidRPr="00C875BE" w:rsidRDefault="00774ADE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LURCH’S CHICKEN,</w:t>
            </w:r>
            <w:r w:rsidRPr="00C875BE">
              <w:rPr>
                <w:rFonts w:asciiTheme="minorHAnsi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Atlanta, Georgia</w:t>
            </w: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</w:tcPr>
          <w:p w14:paraId="756323A7" w14:textId="77777777" w:rsidR="008808A0" w:rsidRPr="00C875BE" w:rsidRDefault="00774ADE">
            <w:pPr>
              <w:spacing w:line="240" w:lineRule="exact"/>
              <w:ind w:left="353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sz w:val="22"/>
                <w:szCs w:val="22"/>
              </w:rPr>
              <w:t>• Multicultural marketing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775BACDC" w14:textId="77777777" w:rsidR="008808A0" w:rsidRPr="00C875BE" w:rsidRDefault="008808A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03630B" w14:textId="77777777" w:rsidR="008808A0" w:rsidRPr="00C875BE" w:rsidRDefault="008808A0">
            <w:pPr>
              <w:spacing w:before="14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B5EDD" w14:textId="77777777" w:rsidR="008808A0" w:rsidRPr="00C875BE" w:rsidRDefault="00774ADE">
            <w:pPr>
              <w:ind w:left="239"/>
              <w:rPr>
                <w:rFonts w:asciiTheme="minorHAnsi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2004</w:t>
            </w:r>
            <w:r w:rsidRPr="00C875BE">
              <w:rPr>
                <w:rFonts w:asciiTheme="minorHAnsi" w:hAnsiTheme="minorHAnsi" w:cstheme="minorHAnsi"/>
                <w:b/>
                <w:spacing w:val="-17"/>
                <w:sz w:val="22"/>
                <w:szCs w:val="22"/>
              </w:rPr>
              <w:t xml:space="preserve"> </w:t>
            </w: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–</w:t>
            </w:r>
            <w:r w:rsidRPr="00C875BE">
              <w:rPr>
                <w:rFonts w:asciiTheme="minorHAnsi" w:hAnsiTheme="minorHAnsi" w:cstheme="minorHAnsi"/>
                <w:b/>
                <w:spacing w:val="-17"/>
                <w:sz w:val="22"/>
                <w:szCs w:val="22"/>
              </w:rPr>
              <w:t xml:space="preserve"> </w:t>
            </w:r>
            <w:r w:rsidRPr="00C875BE">
              <w:rPr>
                <w:rFonts w:asciiTheme="minorHAnsi" w:hAnsiTheme="minorHAnsi" w:cstheme="minorHAnsi"/>
                <w:b/>
                <w:sz w:val="22"/>
                <w:szCs w:val="22"/>
              </w:rPr>
              <w:t>PRESENT</w:t>
            </w:r>
          </w:p>
        </w:tc>
      </w:tr>
    </w:tbl>
    <w:p w14:paraId="1CA67BE3" w14:textId="77777777" w:rsidR="008808A0" w:rsidRPr="00C875BE" w:rsidRDefault="00774ADE">
      <w:pPr>
        <w:spacing w:line="220" w:lineRule="exact"/>
        <w:ind w:left="152" w:right="115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Di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ector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of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  <w:u w:val="thick" w:color="000000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Advertising &amp; P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omotions </w:t>
      </w:r>
      <w:r w:rsidRPr="00C875BE">
        <w:rPr>
          <w:rFonts w:asciiTheme="minorHAnsi" w:hAnsiTheme="minorHAnsi" w:cstheme="minorHAnsi"/>
          <w:sz w:val="22"/>
          <w:szCs w:val="22"/>
        </w:rPr>
        <w:t>– Reporting to Chief Marketing Office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direct the development and production</w:t>
      </w:r>
    </w:p>
    <w:p w14:paraId="39EB7CE5" w14:textId="77777777" w:rsidR="008808A0" w:rsidRPr="00C875BE" w:rsidRDefault="00774ADE">
      <w:pPr>
        <w:spacing w:before="11" w:line="250" w:lineRule="auto"/>
        <w:ind w:left="152" w:right="11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of </w:t>
      </w:r>
      <w:r w:rsidRPr="00C875BE">
        <w:rPr>
          <w:rFonts w:asciiTheme="minorHAnsi" w:hAnsiTheme="minorHAnsi" w:cstheme="minorHAnsi"/>
          <w:sz w:val="22"/>
          <w:szCs w:val="22"/>
        </w:rPr>
        <w:t>national advertising, promotions, and store-level merchandising for third la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 xml:space="preserve">gest QSR chicken chain with over $1 billion in sales (1200 U.S. restaurants). </w:t>
      </w:r>
      <w:r w:rsidRPr="00C875B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Responsible for brand positioning and advertising strateg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, national ad-fund budget,</w:t>
      </w:r>
      <w:r w:rsidRPr="00C875B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broadcast</w:t>
      </w:r>
      <w:r w:rsidRPr="00C875B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print</w:t>
      </w:r>
      <w:r w:rsidRPr="00C875B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production/fulfillment, promotion</w:t>
      </w:r>
      <w:r w:rsidRPr="00C875B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marketing,</w:t>
      </w:r>
      <w:r w:rsidRPr="00C875B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interactive</w:t>
      </w:r>
      <w:r w:rsidRPr="00C875B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marketing,</w:t>
      </w:r>
      <w:r w:rsidRPr="00C875B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public</w:t>
      </w:r>
      <w:r w:rsidRPr="00C875B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relations. Manage four direct reports and four outside marketing agencies including compensation structure and accountabilit</w:t>
      </w:r>
      <w:r w:rsidRPr="00C875BE">
        <w:rPr>
          <w:rFonts w:asciiTheme="minorHAnsi" w:hAnsiTheme="minorHAnsi" w:cstheme="minorHAnsi"/>
          <w:spacing w:val="-16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.</w:t>
      </w:r>
    </w:p>
    <w:p w14:paraId="1A233755" w14:textId="77777777" w:rsidR="008808A0" w:rsidRPr="00C875BE" w:rsidRDefault="008808A0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40E7F0F" w14:textId="77777777" w:rsidR="008808A0" w:rsidRPr="00C875BE" w:rsidRDefault="00774ADE">
      <w:pPr>
        <w:spacing w:line="261" w:lineRule="auto"/>
        <w:ind w:left="152" w:right="11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Developed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highly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competi</w:t>
      </w:r>
      <w:r w:rsidRPr="00C875BE">
        <w:rPr>
          <w:rFonts w:asciiTheme="minorHAnsi" w:hAnsiTheme="minorHAnsi" w:cstheme="minorHAnsi"/>
          <w:sz w:val="22"/>
          <w:szCs w:val="22"/>
        </w:rPr>
        <w:t xml:space="preserve">tive  brand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positioning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and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advertising/PR/in-store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merchandising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campaign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for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new Spicy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bone-in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chicken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that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re-ene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gized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system,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resulting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most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successful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new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product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launch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company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 histor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.</w:t>
      </w:r>
    </w:p>
    <w:p w14:paraId="4B2D51B8" w14:textId="77777777" w:rsidR="008808A0" w:rsidRPr="00C875BE" w:rsidRDefault="00774ADE">
      <w:pPr>
        <w:spacing w:before="7" w:line="260" w:lineRule="exact"/>
        <w:ind w:left="152" w:right="11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Spearheaded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fort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redefine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brand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24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alue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Proposition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more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fectively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connect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diverse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cultural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audiences. Developed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company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first</w:t>
      </w:r>
      <w:r w:rsidRPr="00C875B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consume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-insight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driven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fully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integrated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campaign,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which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drove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four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years of comp store sales growth, </w:t>
      </w:r>
      <w:r w:rsidRPr="00C875BE">
        <w:rPr>
          <w:rFonts w:asciiTheme="minorHAnsi" w:hAnsiTheme="minorHAnsi" w:cstheme="minorHAnsi"/>
          <w:sz w:val="22"/>
          <w:szCs w:val="22"/>
        </w:rPr>
        <w:t>outpacing the industr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 xml:space="preserve">.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Supported by extensive research, the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24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alue Proposition became the brand frame for next 5 years and includes all marketing touch-points:  broadcast, PO</w:t>
      </w:r>
      <w:r w:rsidRPr="00C875BE">
        <w:rPr>
          <w:rFonts w:asciiTheme="minorHAnsi" w:hAnsiTheme="minorHAnsi" w:cstheme="minorHAnsi"/>
          <w:spacing w:val="-24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, print, promotion, interactive, and in-store branding.</w:t>
      </w:r>
    </w:p>
    <w:p w14:paraId="24A4CF92" w14:textId="77777777" w:rsidR="008808A0" w:rsidRPr="00C875BE" w:rsidRDefault="00774ADE">
      <w:pPr>
        <w:spacing w:before="6" w:line="250" w:lineRule="auto"/>
        <w:ind w:left="152" w:right="111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Created added-value l</w:t>
      </w:r>
      <w:r w:rsidRPr="00C875BE">
        <w:rPr>
          <w:rFonts w:asciiTheme="minorHAnsi" w:hAnsiTheme="minorHAnsi" w:cstheme="minorHAnsi"/>
          <w:sz w:val="22"/>
          <w:szCs w:val="22"/>
        </w:rPr>
        <w:t>ocal store marketing promotions that stretched media dollars by 30-40%, and delivered high- quality brand messaging through local on-air personality endorsements.</w:t>
      </w:r>
    </w:p>
    <w:p w14:paraId="61BBD1B4" w14:textId="77777777" w:rsidR="008808A0" w:rsidRPr="00C875BE" w:rsidRDefault="008808A0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7D68D309" w14:textId="77777777" w:rsidR="008808A0" w:rsidRPr="00C875BE" w:rsidRDefault="00774ADE">
      <w:pPr>
        <w:ind w:left="152" w:right="112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SCHWIN’S BAKE</w:t>
      </w:r>
      <w:r w:rsidRPr="00C875BE">
        <w:rPr>
          <w:rFonts w:asciiTheme="minorHAnsi" w:hAnsiTheme="minorHAnsi" w:cstheme="minorHAnsi"/>
          <w:b/>
          <w:spacing w:val="-8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pacing w:val="-22"/>
          <w:sz w:val="22"/>
          <w:szCs w:val="22"/>
        </w:rPr>
        <w:t>Y</w:t>
      </w:r>
      <w:r w:rsidRPr="00C875BE">
        <w:rPr>
          <w:rFonts w:asciiTheme="minorHAnsi" w:hAnsiTheme="minorHAnsi" w:cstheme="minorHAnsi"/>
          <w:b/>
          <w:sz w:val="22"/>
          <w:szCs w:val="22"/>
        </w:rPr>
        <w:t>, INC.,</w:t>
      </w:r>
      <w:r w:rsidRPr="00C875B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Atlanta, Georgia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</w:t>
      </w:r>
      <w:r w:rsidRPr="00C875BE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1997</w:t>
      </w:r>
      <w:r w:rsidRPr="00C875B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-</w:t>
      </w:r>
      <w:r w:rsidRPr="00C875B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2003</w:t>
      </w:r>
    </w:p>
    <w:p w14:paraId="3974E8A5" w14:textId="77777777" w:rsidR="008808A0" w:rsidRPr="00C875BE" w:rsidRDefault="00774ADE">
      <w:pPr>
        <w:spacing w:before="6" w:line="250" w:lineRule="auto"/>
        <w:ind w:left="152" w:right="111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division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Schwan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Food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Compan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la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gest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branded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frozen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food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company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United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States,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formed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by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 me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ger of Mrs. Smith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 xml:space="preserve">s Bakeries, Inc. and </w:t>
      </w:r>
      <w:r w:rsidRPr="00C875BE">
        <w:rPr>
          <w:rFonts w:asciiTheme="minorHAnsi" w:hAnsiTheme="minorHAnsi" w:cstheme="minorHAnsi"/>
          <w:sz w:val="22"/>
          <w:szCs w:val="22"/>
        </w:rPr>
        <w:t>Edwards Baking Compan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.</w:t>
      </w:r>
    </w:p>
    <w:p w14:paraId="550DDCD4" w14:textId="77777777" w:rsidR="008808A0" w:rsidRPr="00C875BE" w:rsidRDefault="00774ADE">
      <w:pPr>
        <w:spacing w:before="5" w:line="248" w:lineRule="auto"/>
        <w:ind w:left="152" w:right="11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Senior</w:t>
      </w:r>
      <w:r w:rsidRPr="00C875B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Di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  <w:u w:val="thick" w:color="000000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ector</w:t>
      </w:r>
      <w:r w:rsidRPr="00C875BE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of</w:t>
      </w:r>
      <w:r w:rsidRPr="00C875BE">
        <w:rPr>
          <w:rFonts w:asciiTheme="minorHAnsi" w:hAnsiTheme="minorHAnsi" w:cstheme="minorHAnsi"/>
          <w:b/>
          <w:spacing w:val="5"/>
          <w:sz w:val="22"/>
          <w:szCs w:val="22"/>
          <w:u w:val="thick" w:color="000000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Marketing</w:t>
      </w:r>
      <w:r w:rsidRPr="00C875B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--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eporting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SVP</w:t>
      </w:r>
      <w:r w:rsidRPr="00C875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General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Manage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managed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#1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#2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brands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frozen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dessert categor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representing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over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$300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million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sales.</w:t>
      </w:r>
      <w:r w:rsidRPr="00C875B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Full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P&amp;L</w:t>
      </w:r>
      <w:r w:rsidRPr="00C875B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responsibility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for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developing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executing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annual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 plans, strategic planning, budgeting, advertising and consumer promotion, public relations, new product development. Managed six direct reports.</w:t>
      </w:r>
    </w:p>
    <w:p w14:paraId="0FDD9785" w14:textId="77777777" w:rsidR="008808A0" w:rsidRPr="00C875BE" w:rsidRDefault="008808A0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30A8F60" w14:textId="77777777" w:rsidR="008808A0" w:rsidRPr="00C875BE" w:rsidRDefault="00774ADE">
      <w:pPr>
        <w:spacing w:line="250" w:lineRule="auto"/>
        <w:ind w:left="152" w:right="11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Developed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5-year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strategic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plan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that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defined marketing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initiatives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necessary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accomplish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divisio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goal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doubling the business by 2008.</w:t>
      </w:r>
    </w:p>
    <w:p w14:paraId="072B2959" w14:textId="77777777" w:rsidR="008808A0" w:rsidRPr="00C875BE" w:rsidRDefault="00774ADE">
      <w:pPr>
        <w:spacing w:line="250" w:lineRule="auto"/>
        <w:ind w:left="152" w:right="11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i/>
          <w:sz w:val="22"/>
          <w:szCs w:val="22"/>
        </w:rPr>
        <w:t>•</w:t>
      </w:r>
      <w:r w:rsidRPr="00C875BE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Integrated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competing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brand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strategies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initiatives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into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unified</w:t>
      </w:r>
      <w:r w:rsidRPr="00C875B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division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strategy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designed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achieve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2004 business growth goal of 20%.</w:t>
      </w:r>
    </w:p>
    <w:p w14:paraId="1DDDFC26" w14:textId="77777777" w:rsidR="008808A0" w:rsidRPr="00C875BE" w:rsidRDefault="00774ADE">
      <w:pPr>
        <w:spacing w:line="250" w:lineRule="auto"/>
        <w:ind w:left="152" w:right="110"/>
        <w:jc w:val="both"/>
        <w:rPr>
          <w:rFonts w:asciiTheme="minorHAnsi" w:hAnsiTheme="minorHAnsi" w:cstheme="minorHAnsi"/>
          <w:sz w:val="22"/>
          <w:szCs w:val="22"/>
        </w:rPr>
        <w:sectPr w:rsidR="008808A0" w:rsidRPr="00C875BE">
          <w:headerReference w:type="default" r:id="rId12"/>
          <w:pgSz w:w="12240" w:h="15840"/>
          <w:pgMar w:top="700" w:right="740" w:bottom="280" w:left="640" w:header="516" w:footer="0" w:gutter="0"/>
          <w:cols w:space="720"/>
        </w:sectPr>
      </w:pPr>
      <w:r w:rsidRPr="00C875BE">
        <w:rPr>
          <w:rFonts w:asciiTheme="minorHAnsi" w:hAnsiTheme="minorHAnsi" w:cstheme="minorHAnsi"/>
          <w:i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z w:val="22"/>
          <w:szCs w:val="22"/>
        </w:rPr>
        <w:t>Revamped Edward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 xml:space="preserve">s brand </w:t>
      </w:r>
      <w:r w:rsidRPr="00C875BE">
        <w:rPr>
          <w:rFonts w:asciiTheme="minorHAnsi" w:hAnsiTheme="minorHAnsi" w:cstheme="minorHAnsi"/>
          <w:sz w:val="22"/>
          <w:szCs w:val="22"/>
        </w:rPr>
        <w:t>marketing strategy from whole pies to portion-control desserts, managed expansion from a regional #3 to a strong #2 national brand in 18 months, growing overall category and almost doubling brand sales.</w:t>
      </w:r>
    </w:p>
    <w:p w14:paraId="681EF5D9" w14:textId="77777777" w:rsidR="008808A0" w:rsidRPr="00C875BE" w:rsidRDefault="008808A0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6CA80F1" w14:textId="77777777" w:rsidR="008808A0" w:rsidRPr="00C875BE" w:rsidRDefault="00774ADE">
      <w:pPr>
        <w:spacing w:line="200" w:lineRule="exact"/>
        <w:ind w:left="3029"/>
        <w:rPr>
          <w:rFonts w:asciiTheme="minorHAnsi" w:eastAsia="Gill Sans MT" w:hAnsiTheme="minorHAnsi" w:cstheme="minorHAnsi"/>
          <w:sz w:val="22"/>
          <w:szCs w:val="22"/>
        </w:rPr>
      </w:pPr>
      <w:r w:rsidRPr="00C875BE">
        <w:rPr>
          <w:rFonts w:asciiTheme="minorHAnsi" w:eastAsia="Gill Sans MT" w:hAnsiTheme="minorHAnsi" w:cstheme="minorHAnsi"/>
          <w:sz w:val="22"/>
          <w:szCs w:val="22"/>
        </w:rPr>
        <w:t>EXEC-Exclude Grad Date &amp; Combine Prior Exp 2 Page Co</w:t>
      </w:r>
      <w:r w:rsidRPr="00C875BE">
        <w:rPr>
          <w:rFonts w:asciiTheme="minorHAnsi" w:eastAsia="Gill Sans MT" w:hAnsiTheme="minorHAnsi" w:cstheme="minorHAnsi"/>
          <w:sz w:val="22"/>
          <w:szCs w:val="22"/>
        </w:rPr>
        <w:t>nt</w:t>
      </w:r>
      <w:r w:rsidRPr="00C875BE">
        <w:rPr>
          <w:rFonts w:asciiTheme="minorHAnsi" w:eastAsia="Gill Sans MT" w:hAnsiTheme="minorHAnsi" w:cstheme="minorHAnsi"/>
          <w:spacing w:val="-2"/>
          <w:sz w:val="22"/>
          <w:szCs w:val="22"/>
        </w:rPr>
        <w:t>n</w:t>
      </w:r>
      <w:r w:rsidRPr="00C875BE">
        <w:rPr>
          <w:rFonts w:asciiTheme="minorHAnsi" w:eastAsia="Gill Sans MT" w:hAnsiTheme="minorHAnsi" w:cstheme="minorHAnsi"/>
          <w:sz w:val="22"/>
          <w:szCs w:val="22"/>
        </w:rPr>
        <w:t>ued</w:t>
      </w:r>
    </w:p>
    <w:p w14:paraId="21C161BD" w14:textId="77777777" w:rsidR="008808A0" w:rsidRPr="00C875BE" w:rsidRDefault="008808A0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12CF4E61" w14:textId="77777777" w:rsidR="008808A0" w:rsidRPr="00C875BE" w:rsidRDefault="00774ADE">
      <w:pPr>
        <w:spacing w:before="16"/>
        <w:ind w:left="112" w:right="74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pict w14:anchorId="6C5FD07B">
          <v:group id="_x0000_s1032" style="position:absolute;left:0;text-align:left;margin-left:39.6pt;margin-top:18.25pt;width:528pt;height:0;z-index:-251659776;mso-position-horizontal-relative:page" coordorigin="792,365" coordsize="10560,0">
            <v:shape id="_x0000_s1033" style="position:absolute;left:792;top:365;width:10560;height:0" coordorigin="792,365" coordsize="10560,0" path="m792,365r10560,e" filled="f" strokeweight=".5pt">
              <v:path arrowok="t"/>
            </v:shape>
            <w10:wrap anchorx="page"/>
          </v:group>
        </w:pict>
      </w:r>
      <w:r w:rsidRPr="00C875BE">
        <w:rPr>
          <w:rFonts w:asciiTheme="minorHAnsi" w:hAnsiTheme="minorHAnsi" w:cstheme="minorHAnsi"/>
          <w:b/>
          <w:sz w:val="22"/>
          <w:szCs w:val="22"/>
        </w:rPr>
        <w:t>LEONARD G. CERMAK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Pr="00C875BE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Page</w:t>
      </w:r>
      <w:r w:rsidRPr="00C875B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2</w:t>
      </w:r>
    </w:p>
    <w:p w14:paraId="35FE93FD" w14:textId="77777777" w:rsidR="008808A0" w:rsidRPr="00C875BE" w:rsidRDefault="008808A0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028025F5" w14:textId="77777777" w:rsidR="008808A0" w:rsidRPr="00C875BE" w:rsidRDefault="00774ADE">
      <w:pPr>
        <w:spacing w:line="248" w:lineRule="auto"/>
        <w:ind w:left="112" w:right="7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  <w:u w:val="single" w:color="000000"/>
        </w:rPr>
        <w:t>Brand Manager</w:t>
      </w:r>
      <w:r w:rsidRPr="00C875B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i/>
          <w:sz w:val="22"/>
          <w:szCs w:val="22"/>
        </w:rPr>
        <w:t>–</w:t>
      </w:r>
      <w:r w:rsidRPr="00C875B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i/>
          <w:sz w:val="22"/>
          <w:szCs w:val="22"/>
        </w:rPr>
        <w:t>Mrs.</w:t>
      </w:r>
      <w:r w:rsidRPr="00C875B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i/>
          <w:sz w:val="22"/>
          <w:szCs w:val="22"/>
        </w:rPr>
        <w:t>Smith</w:t>
      </w:r>
      <w:r w:rsidRPr="00C875BE">
        <w:rPr>
          <w:rFonts w:asciiTheme="minorHAnsi" w:hAnsiTheme="minorHAnsi" w:cstheme="minorHAnsi"/>
          <w:i/>
          <w:spacing w:val="-31"/>
          <w:sz w:val="22"/>
          <w:szCs w:val="22"/>
        </w:rPr>
        <w:t>’</w:t>
      </w:r>
      <w:r w:rsidRPr="00C875BE">
        <w:rPr>
          <w:rFonts w:asciiTheme="minorHAnsi" w:hAnsiTheme="minorHAnsi" w:cstheme="minorHAnsi"/>
          <w:i/>
          <w:sz w:val="22"/>
          <w:szCs w:val="22"/>
        </w:rPr>
        <w:t>s</w:t>
      </w:r>
      <w:r w:rsidRPr="00C875B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i/>
          <w:sz w:val="22"/>
          <w:szCs w:val="22"/>
        </w:rPr>
        <w:t>(1997–2000)</w:t>
      </w:r>
      <w:r w:rsidRPr="00C875B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i/>
          <w:sz w:val="22"/>
          <w:szCs w:val="22"/>
        </w:rPr>
        <w:t>-</w:t>
      </w:r>
      <w:r w:rsidRPr="00C875B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Managed portfolio of brands representing over $140 million in sales, </w:t>
      </w:r>
      <w:r w:rsidRPr="00C875BE">
        <w:rPr>
          <w:rFonts w:asciiTheme="minorHAnsi" w:hAnsiTheme="minorHAnsi" w:cstheme="minorHAnsi"/>
          <w:sz w:val="22"/>
          <w:szCs w:val="22"/>
        </w:rPr>
        <w:t>including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Mrs.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Smith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s,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Pet</w:t>
      </w:r>
      <w:r w:rsidRPr="00C875B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Ritz,</w:t>
      </w:r>
      <w:r w:rsidRPr="00C875B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Banquet.   Responsibilities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included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annual</w:t>
      </w:r>
      <w:r w:rsidRPr="00C875B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planning,</w:t>
      </w:r>
      <w:r w:rsidRPr="00C875B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budgeting,</w:t>
      </w:r>
      <w:r w:rsidRPr="00C875B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forecasting, advertising, packaging, and consumer research, new product development and public relations. Corporate Strategic Planning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eam member and Ch</w:t>
      </w:r>
      <w:r w:rsidRPr="00C875BE">
        <w:rPr>
          <w:rFonts w:asciiTheme="minorHAnsi" w:hAnsiTheme="minorHAnsi" w:cstheme="minorHAnsi"/>
          <w:sz w:val="22"/>
          <w:szCs w:val="22"/>
        </w:rPr>
        <w:t>airman of Communications sub-committee.</w:t>
      </w:r>
    </w:p>
    <w:p w14:paraId="093CE1B4" w14:textId="77777777" w:rsidR="008808A0" w:rsidRPr="00C875BE" w:rsidRDefault="008808A0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7FAB649F" w14:textId="77777777" w:rsidR="008808A0" w:rsidRPr="00C875BE" w:rsidRDefault="00774ADE">
      <w:pPr>
        <w:spacing w:line="250" w:lineRule="auto"/>
        <w:ind w:left="312" w:right="70" w:hanging="20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Championed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redesign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logo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packaging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for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entire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Mrs.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Smith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dessert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line,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aggressively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updating the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image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brand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while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retaining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brand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equit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 xml:space="preserve">. </w:t>
      </w:r>
      <w:r w:rsidRPr="00C875B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Significantly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improved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appetite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appeal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resulted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increased levels of trial based on packaging alone.</w:t>
      </w:r>
    </w:p>
    <w:p w14:paraId="6D401B5D" w14:textId="77777777" w:rsidR="008808A0" w:rsidRPr="00C875BE" w:rsidRDefault="00774ADE">
      <w:pPr>
        <w:spacing w:line="250" w:lineRule="auto"/>
        <w:ind w:left="312" w:right="70" w:hanging="20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declining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categor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successfully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developed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launched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line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gourmet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desserts,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pioneering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introduction of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foodservice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quality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products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frozen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dessert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case. 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Achieved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60% ACV</w:t>
      </w:r>
      <w:r w:rsidRPr="00C875B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nationally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22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ear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without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slotting allowances and improved overall gross profit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position of the Mrs. Smith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 brand.</w:t>
      </w:r>
    </w:p>
    <w:p w14:paraId="4F66BA31" w14:textId="77777777" w:rsidR="008808A0" w:rsidRPr="00C875BE" w:rsidRDefault="00774ADE">
      <w:pPr>
        <w:spacing w:line="273" w:lineRule="auto"/>
        <w:ind w:left="312" w:right="70" w:hanging="20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Led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cross-functional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team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15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product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concept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development,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testing,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introduction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company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first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co- branded product line, achieving high levels of retailer acceptance and consumer trial in its first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six months.</w:t>
      </w:r>
    </w:p>
    <w:p w14:paraId="3301C9EF" w14:textId="77777777" w:rsidR="008808A0" w:rsidRPr="00C875BE" w:rsidRDefault="008808A0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66ACB162" w14:textId="77777777" w:rsidR="008808A0" w:rsidRPr="00C875BE" w:rsidRDefault="00774ADE">
      <w:pPr>
        <w:ind w:left="112" w:right="172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STR</w:t>
      </w:r>
      <w:r w:rsidRPr="00C875BE">
        <w:rPr>
          <w:rFonts w:asciiTheme="minorHAnsi" w:hAnsiTheme="minorHAnsi" w:cstheme="minorHAnsi"/>
          <w:b/>
          <w:spacing w:val="-18"/>
          <w:sz w:val="22"/>
          <w:szCs w:val="22"/>
        </w:rPr>
        <w:t>A</w:t>
      </w:r>
      <w:r w:rsidRPr="00C875BE">
        <w:rPr>
          <w:rFonts w:asciiTheme="minorHAnsi" w:hAnsiTheme="minorHAnsi" w:cstheme="minorHAnsi"/>
          <w:b/>
          <w:sz w:val="22"/>
          <w:szCs w:val="22"/>
        </w:rPr>
        <w:t>TEGIC MARKETING CONSU</w:t>
      </w:r>
      <w:r w:rsidRPr="00C875BE">
        <w:rPr>
          <w:rFonts w:asciiTheme="minorHAnsi" w:hAnsiTheme="minorHAnsi" w:cstheme="minorHAnsi"/>
          <w:b/>
          <w:spacing w:val="-22"/>
          <w:sz w:val="22"/>
          <w:szCs w:val="22"/>
        </w:rPr>
        <w:t>L</w:t>
      </w:r>
      <w:r w:rsidRPr="00C875BE">
        <w:rPr>
          <w:rFonts w:asciiTheme="minorHAnsi" w:hAnsiTheme="minorHAnsi" w:cstheme="minorHAnsi"/>
          <w:b/>
          <w:sz w:val="22"/>
          <w:szCs w:val="22"/>
        </w:rPr>
        <w:t>TING,</w:t>
      </w:r>
      <w:r w:rsidRPr="00C875B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Atlanta, Georgia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</w:t>
      </w:r>
      <w:r w:rsidRPr="00C875B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1995-1997</w:t>
      </w:r>
    </w:p>
    <w:p w14:paraId="0A1DFB75" w14:textId="77777777" w:rsidR="008808A0" w:rsidRPr="00C875BE" w:rsidRDefault="00774ADE">
      <w:pPr>
        <w:spacing w:before="12"/>
        <w:ind w:left="112" w:right="869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  <w:u w:val="single" w:color="000000"/>
        </w:rPr>
        <w:t>Partner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- </w:t>
      </w:r>
      <w:r w:rsidRPr="00C875BE">
        <w:rPr>
          <w:rFonts w:asciiTheme="minorHAnsi" w:hAnsiTheme="minorHAnsi" w:cstheme="minorHAnsi"/>
          <w:sz w:val="22"/>
          <w:szCs w:val="22"/>
        </w:rPr>
        <w:t>Formed consulting partnership specializing in marketing, strategic planning, and team-development.</w:t>
      </w:r>
    </w:p>
    <w:p w14:paraId="3B447ED6" w14:textId="77777777" w:rsidR="008808A0" w:rsidRPr="00C875BE" w:rsidRDefault="00774ADE">
      <w:pPr>
        <w:spacing w:before="6" w:line="250" w:lineRule="auto"/>
        <w:ind w:left="112" w:right="7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rained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coached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underperforming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Strategic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Planning</w:t>
      </w:r>
      <w:r w:rsidRPr="00C875B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eam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for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Metropolitan Atlanta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Rapid</w:t>
      </w:r>
      <w:r w:rsidRPr="00C875B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ransit Authority (MA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A)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hindered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by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inte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-team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w w:val="98"/>
          <w:sz w:val="22"/>
          <w:szCs w:val="22"/>
        </w:rPr>
        <w:t>conflict</w:t>
      </w:r>
      <w:r w:rsidRPr="00C875BE">
        <w:rPr>
          <w:rFonts w:asciiTheme="minorHAnsi" w:hAnsiTheme="minorHAnsi" w:cstheme="minorHAnsi"/>
          <w:spacing w:val="-8"/>
          <w:w w:val="9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competing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goals.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Resulted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recognition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commendation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eam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 performance and contributions by the General Manager of the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Authorit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.</w:t>
      </w:r>
    </w:p>
    <w:p w14:paraId="4DC2AE95" w14:textId="77777777" w:rsidR="008808A0" w:rsidRPr="00C875BE" w:rsidRDefault="008808A0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40B077F9" w14:textId="77777777" w:rsidR="008808A0" w:rsidRPr="00C875BE" w:rsidRDefault="00774ADE">
      <w:pPr>
        <w:ind w:left="112" w:right="172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SE</w:t>
      </w:r>
      <w:r w:rsidRPr="00C875BE">
        <w:rPr>
          <w:rFonts w:asciiTheme="minorHAnsi" w:hAnsiTheme="minorHAnsi" w:cstheme="minorHAnsi"/>
          <w:b/>
          <w:spacing w:val="-8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VICE </w:t>
      </w:r>
      <w:r w:rsidRPr="00C875BE">
        <w:rPr>
          <w:rFonts w:asciiTheme="minorHAnsi" w:hAnsiTheme="minorHAnsi" w:cstheme="minorHAnsi"/>
          <w:b/>
          <w:spacing w:val="-18"/>
          <w:sz w:val="22"/>
          <w:szCs w:val="22"/>
        </w:rPr>
        <w:t>P</w:t>
      </w:r>
      <w:r w:rsidRPr="00C875BE">
        <w:rPr>
          <w:rFonts w:asciiTheme="minorHAnsi" w:hAnsiTheme="minorHAnsi" w:cstheme="minorHAnsi"/>
          <w:b/>
          <w:sz w:val="22"/>
          <w:szCs w:val="22"/>
        </w:rPr>
        <w:t>A</w:t>
      </w:r>
      <w:r w:rsidRPr="00C875BE">
        <w:rPr>
          <w:rFonts w:asciiTheme="minorHAnsi" w:hAnsiTheme="minorHAnsi" w:cstheme="minorHAnsi"/>
          <w:b/>
          <w:spacing w:val="-8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TNERS, </w:t>
      </w:r>
      <w:r w:rsidRPr="00C875BE">
        <w:rPr>
          <w:rFonts w:asciiTheme="minorHAnsi" w:hAnsiTheme="minorHAnsi" w:cstheme="minorHAnsi"/>
          <w:b/>
          <w:sz w:val="22"/>
          <w:szCs w:val="22"/>
        </w:rPr>
        <w:t>INC. ,</w:t>
      </w:r>
      <w:r w:rsidRPr="00C875B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Atlanta, Georgia                                                                          </w:t>
      </w:r>
      <w:r w:rsidRPr="00C875BE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1990-1995</w:t>
      </w:r>
    </w:p>
    <w:p w14:paraId="4CF7703C" w14:textId="77777777" w:rsidR="008808A0" w:rsidRPr="00C875BE" w:rsidRDefault="00774ADE">
      <w:pPr>
        <w:spacing w:before="6" w:line="250" w:lineRule="auto"/>
        <w:ind w:left="112" w:right="7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pacing w:val="-8"/>
          <w:sz w:val="22"/>
          <w:szCs w:val="22"/>
          <w:u w:val="single" w:color="000000"/>
        </w:rPr>
        <w:t>V</w:t>
      </w:r>
      <w:r w:rsidRPr="00C875BE">
        <w:rPr>
          <w:rFonts w:asciiTheme="minorHAnsi" w:hAnsiTheme="minorHAnsi" w:cstheme="minorHAnsi"/>
          <w:b/>
          <w:sz w:val="22"/>
          <w:szCs w:val="22"/>
          <w:u w:val="single" w:color="000000"/>
        </w:rPr>
        <w:t>ice</w:t>
      </w:r>
      <w:r w:rsidRPr="00C875BE">
        <w:rPr>
          <w:rFonts w:asciiTheme="minorHAnsi" w:hAnsiTheme="minorHAnsi" w:cstheme="minorHAnsi"/>
          <w:b/>
          <w:spacing w:val="12"/>
          <w:sz w:val="22"/>
          <w:szCs w:val="22"/>
          <w:u w:val="single" w:color="000000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  <w:u w:val="single" w:color="000000"/>
        </w:rPr>
        <w:t>P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  <w:u w:val="single" w:color="000000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  <w:u w:val="single" w:color="000000"/>
        </w:rPr>
        <w:t>esident</w:t>
      </w:r>
      <w:r w:rsidRPr="00C875B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- An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international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consulting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training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company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specializing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ganizational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design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team development.</w:t>
      </w:r>
      <w:r w:rsidRPr="00C875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orked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with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consumer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products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companies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redesign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key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work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processes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ganizational structures. Created</w:t>
      </w:r>
      <w:r w:rsidRPr="00C875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</w:t>
      </w:r>
      <w:r w:rsidRPr="00C875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materials,</w:t>
      </w:r>
      <w:r w:rsidRPr="00C875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repackaged</w:t>
      </w:r>
      <w:r w:rsidRPr="00C875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course</w:t>
      </w:r>
      <w:r w:rsidRPr="00C875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content</w:t>
      </w:r>
      <w:r w:rsidRPr="00C875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training</w:t>
      </w:r>
      <w:r w:rsidRPr="00C875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materials,</w:t>
      </w:r>
      <w:r w:rsidRPr="00C875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trained</w:t>
      </w:r>
      <w:r w:rsidRPr="00C875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trainers.</w:t>
      </w:r>
      <w:r w:rsidRPr="00C875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Redefined sales</w:t>
      </w:r>
      <w:r w:rsidRPr="00C875B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 marketing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roles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responsibilities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for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major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CPG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marketer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realigned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ganization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reflect a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category management structure, solidifying key customer relationships.</w:t>
      </w:r>
    </w:p>
    <w:p w14:paraId="4B999366" w14:textId="77777777" w:rsidR="008808A0" w:rsidRPr="00C875BE" w:rsidRDefault="008808A0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5DB89595" w14:textId="77777777" w:rsidR="008808A0" w:rsidRPr="00C875BE" w:rsidRDefault="00774ADE">
      <w:pPr>
        <w:ind w:left="112" w:right="8225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PRIOR EXPERIENCE</w:t>
      </w:r>
    </w:p>
    <w:p w14:paraId="0D4F53B1" w14:textId="77777777" w:rsidR="008808A0" w:rsidRPr="00C875BE" w:rsidRDefault="00774ADE">
      <w:pPr>
        <w:spacing w:before="6" w:line="250" w:lineRule="auto"/>
        <w:ind w:left="112" w:right="7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Previous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experience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includes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progressive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account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management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responsibility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with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top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national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advertising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agencies:</w:t>
      </w:r>
      <w:r w:rsidRPr="00C875B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G</w:t>
      </w:r>
      <w:r w:rsidRPr="00C875BE">
        <w:rPr>
          <w:rFonts w:asciiTheme="minorHAnsi" w:hAnsiTheme="minorHAnsi" w:cstheme="minorHAnsi"/>
          <w:b/>
          <w:sz w:val="22"/>
          <w:szCs w:val="22"/>
        </w:rPr>
        <w:t>eo Burnett</w:t>
      </w:r>
      <w:r w:rsidRPr="00C875B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USA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Media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Planner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&amp;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Buyer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on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Keebler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Cookies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&amp;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Crackers;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Kenderson Advertising</w:t>
      </w:r>
      <w:r w:rsidRPr="00C875BE">
        <w:rPr>
          <w:rFonts w:asciiTheme="minorHAnsi" w:hAnsiTheme="minorHAnsi" w:cstheme="minorHAnsi"/>
          <w:sz w:val="22"/>
          <w:szCs w:val="22"/>
        </w:rPr>
        <w:t>, Account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Executive on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Lexize;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pacing w:val="-20"/>
          <w:sz w:val="22"/>
          <w:szCs w:val="22"/>
        </w:rPr>
        <w:t>T</w:t>
      </w:r>
      <w:r w:rsidRPr="00C875BE">
        <w:rPr>
          <w:rFonts w:asciiTheme="minorHAnsi" w:hAnsiTheme="minorHAnsi" w:cstheme="minorHAnsi"/>
          <w:b/>
          <w:sz w:val="22"/>
          <w:szCs w:val="22"/>
        </w:rPr>
        <w:t>appas</w:t>
      </w:r>
      <w:r w:rsidRPr="00C875B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sz w:val="22"/>
          <w:szCs w:val="22"/>
        </w:rPr>
        <w:t>orldwide</w:t>
      </w:r>
      <w:r w:rsidRPr="00C875BE">
        <w:rPr>
          <w:rFonts w:asciiTheme="minorHAnsi" w:hAnsiTheme="minorHAnsi" w:cstheme="minorHAnsi"/>
          <w:sz w:val="22"/>
          <w:szCs w:val="22"/>
        </w:rPr>
        <w:t>, Account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Supervisor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on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Bell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Mobile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Systems;</w:t>
      </w:r>
      <w:r w:rsidRPr="00C875B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McCann-</w:t>
      </w:r>
      <w:r w:rsidRPr="00C875BE">
        <w:rPr>
          <w:rFonts w:asciiTheme="minorHAnsi" w:hAnsiTheme="minorHAnsi" w:cstheme="minorHAnsi"/>
          <w:b/>
          <w:spacing w:val="-20"/>
          <w:sz w:val="22"/>
          <w:szCs w:val="22"/>
        </w:rPr>
        <w:t>T</w:t>
      </w:r>
      <w:r w:rsidRPr="00C875BE">
        <w:rPr>
          <w:rFonts w:asciiTheme="minorHAnsi" w:hAnsiTheme="minorHAnsi" w:cstheme="minorHAnsi"/>
          <w:b/>
          <w:sz w:val="22"/>
          <w:szCs w:val="22"/>
        </w:rPr>
        <w:t>ate</w:t>
      </w:r>
      <w:r w:rsidRPr="00C875B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sz w:val="22"/>
          <w:szCs w:val="22"/>
        </w:rPr>
        <w:t>orldwide</w:t>
      </w:r>
      <w:r w:rsidRPr="00C875BE">
        <w:rPr>
          <w:rFonts w:asciiTheme="minorHAnsi" w:hAnsiTheme="minorHAnsi" w:cstheme="minorHAnsi"/>
          <w:sz w:val="22"/>
          <w:szCs w:val="22"/>
        </w:rPr>
        <w:t>, Account Supervisor on Pacific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Building Products, Cypress Golf Resort.</w:t>
      </w:r>
      <w:r w:rsidRPr="00C875B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Additional details available.</w:t>
      </w:r>
    </w:p>
    <w:p w14:paraId="374A699E" w14:textId="77777777" w:rsidR="008808A0" w:rsidRPr="00C875BE" w:rsidRDefault="008808A0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3CC2B4B4" w14:textId="77777777" w:rsidR="008808A0" w:rsidRPr="00C875BE" w:rsidRDefault="00774ADE">
      <w:pPr>
        <w:ind w:left="112" w:right="9183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EDUC</w:t>
      </w:r>
      <w:r w:rsidRPr="00C875BE">
        <w:rPr>
          <w:rFonts w:asciiTheme="minorHAnsi" w:hAnsiTheme="minorHAnsi" w:cstheme="minorHAnsi"/>
          <w:b/>
          <w:spacing w:val="-18"/>
          <w:sz w:val="22"/>
          <w:szCs w:val="22"/>
        </w:rPr>
        <w:t>A</w:t>
      </w:r>
      <w:r w:rsidRPr="00C875BE">
        <w:rPr>
          <w:rFonts w:asciiTheme="minorHAnsi" w:hAnsiTheme="minorHAnsi" w:cstheme="minorHAnsi"/>
          <w:b/>
          <w:sz w:val="22"/>
          <w:szCs w:val="22"/>
        </w:rPr>
        <w:t>TION</w:t>
      </w:r>
    </w:p>
    <w:p w14:paraId="149B4339" w14:textId="77777777" w:rsidR="008808A0" w:rsidRPr="00C875BE" w:rsidRDefault="00774ADE">
      <w:pPr>
        <w:spacing w:before="6"/>
        <w:ind w:left="112" w:right="4827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Duke Universit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>y</w:t>
      </w:r>
      <w:r w:rsidRPr="00C875BE">
        <w:rPr>
          <w:rFonts w:asciiTheme="minorHAnsi" w:hAnsiTheme="minorHAnsi" w:cstheme="minorHAnsi"/>
          <w:b/>
          <w:sz w:val="22"/>
          <w:szCs w:val="22"/>
        </w:rPr>
        <w:t>, B. S. Communications, Major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in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Advertising</w:t>
      </w:r>
    </w:p>
    <w:p w14:paraId="236E8F6A" w14:textId="77777777" w:rsidR="008808A0" w:rsidRPr="00C875BE" w:rsidRDefault="008808A0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380A7B4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AE8832" w14:textId="77777777" w:rsidR="008808A0" w:rsidRPr="00C875BE" w:rsidRDefault="00774ADE">
      <w:pPr>
        <w:spacing w:line="250" w:lineRule="auto"/>
        <w:ind w:left="112" w:right="6341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PROFESSIONAL</w:t>
      </w:r>
      <w:r w:rsidRPr="00C875B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DEVELOPMENT </w:t>
      </w:r>
      <w:r w:rsidRPr="00C875BE">
        <w:rPr>
          <w:rFonts w:asciiTheme="minorHAnsi" w:hAnsiTheme="minorHAnsi" w:cstheme="minorHAnsi"/>
          <w:sz w:val="22"/>
          <w:szCs w:val="22"/>
        </w:rPr>
        <w:t>“</w:t>
      </w:r>
      <w:r w:rsidRPr="00C875BE">
        <w:rPr>
          <w:rFonts w:asciiTheme="minorHAnsi" w:hAnsiTheme="minorHAnsi" w:cstheme="minorHAnsi"/>
          <w:i/>
          <w:sz w:val="22"/>
          <w:szCs w:val="22"/>
        </w:rPr>
        <w:t xml:space="preserve">Developing Brand Management </w:t>
      </w:r>
      <w:r w:rsidRPr="00C875BE">
        <w:rPr>
          <w:rFonts w:asciiTheme="minorHAnsi" w:hAnsiTheme="minorHAnsi" w:cstheme="minorHAnsi"/>
          <w:i/>
          <w:sz w:val="22"/>
          <w:szCs w:val="22"/>
        </w:rPr>
        <w:t xml:space="preserve">Expertise” </w:t>
      </w:r>
      <w:r w:rsidRPr="00C875BE">
        <w:rPr>
          <w:rFonts w:asciiTheme="minorHAnsi" w:hAnsiTheme="minorHAnsi" w:cstheme="minorHAnsi"/>
          <w:b/>
          <w:sz w:val="22"/>
          <w:szCs w:val="22"/>
        </w:rPr>
        <w:t>Ennis</w:t>
      </w:r>
      <w:r w:rsidRPr="00C875B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Associates, Inc.</w:t>
      </w:r>
    </w:p>
    <w:p w14:paraId="17ABBDE8" w14:textId="77777777" w:rsidR="008808A0" w:rsidRPr="00C875BE" w:rsidRDefault="00774ADE">
      <w:pPr>
        <w:ind w:left="112" w:right="20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The Most Highly Respected Brand Marketing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raining Program for the Consumer Packaged Goods Industry</w:t>
      </w:r>
    </w:p>
    <w:p w14:paraId="32A13BA8" w14:textId="77777777" w:rsidR="008808A0" w:rsidRPr="00C875BE" w:rsidRDefault="008808A0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E7A75B8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02FDF1" w14:textId="77777777" w:rsidR="008808A0" w:rsidRPr="00C875BE" w:rsidRDefault="00774ADE">
      <w:pPr>
        <w:ind w:left="112" w:right="4786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PROFESSIONAL</w:t>
      </w:r>
      <w:r w:rsidRPr="00C875BE">
        <w:rPr>
          <w:rFonts w:asciiTheme="minorHAnsi" w:hAnsiTheme="minorHAnsi" w:cstheme="minorHAnsi"/>
          <w:b/>
          <w:spacing w:val="-2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ASSOCI</w:t>
      </w:r>
      <w:r w:rsidRPr="00C875BE">
        <w:rPr>
          <w:rFonts w:asciiTheme="minorHAnsi" w:hAnsiTheme="minorHAnsi" w:cstheme="minorHAnsi"/>
          <w:b/>
          <w:spacing w:val="-18"/>
          <w:sz w:val="22"/>
          <w:szCs w:val="22"/>
        </w:rPr>
        <w:t>A</w:t>
      </w:r>
      <w:r w:rsidRPr="00C875BE">
        <w:rPr>
          <w:rFonts w:asciiTheme="minorHAnsi" w:hAnsiTheme="minorHAnsi" w:cstheme="minorHAnsi"/>
          <w:b/>
          <w:sz w:val="22"/>
          <w:szCs w:val="22"/>
        </w:rPr>
        <w:t>TION &amp;</w:t>
      </w:r>
      <w:r w:rsidRPr="00C875B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ACHIEVEMENTS</w:t>
      </w:r>
    </w:p>
    <w:p w14:paraId="6CD4E82E" w14:textId="77777777" w:rsidR="008808A0" w:rsidRPr="00C875BE" w:rsidRDefault="00774ADE">
      <w:pPr>
        <w:spacing w:before="6"/>
        <w:ind w:left="112" w:right="7729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Guest speake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, Evenings at UGA</w:t>
      </w:r>
    </w:p>
    <w:p w14:paraId="3EDC20A0" w14:textId="77777777" w:rsidR="008808A0" w:rsidRPr="00C875BE" w:rsidRDefault="00774ADE">
      <w:pPr>
        <w:spacing w:before="11"/>
        <w:ind w:left="112" w:right="596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 xml:space="preserve">University of Georgia College of </w:t>
      </w:r>
      <w:r w:rsidRPr="00C875BE">
        <w:rPr>
          <w:rFonts w:asciiTheme="minorHAnsi" w:hAnsiTheme="minorHAnsi" w:cstheme="minorHAnsi"/>
          <w:b/>
          <w:sz w:val="22"/>
          <w:szCs w:val="22"/>
        </w:rPr>
        <w:t>Communications</w:t>
      </w:r>
    </w:p>
    <w:p w14:paraId="1DDC73F7" w14:textId="77777777" w:rsidR="008808A0" w:rsidRPr="00C875BE" w:rsidRDefault="008808A0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D599C67" w14:textId="77777777" w:rsidR="008808A0" w:rsidRPr="00C875BE" w:rsidRDefault="00774ADE">
      <w:pPr>
        <w:ind w:left="112" w:right="7066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Eight Promotion Case Studies Published</w:t>
      </w:r>
    </w:p>
    <w:p w14:paraId="61D1F4CE" w14:textId="77777777" w:rsidR="008808A0" w:rsidRPr="00C875BE" w:rsidRDefault="00774ADE">
      <w:pPr>
        <w:spacing w:before="11"/>
        <w:ind w:left="112" w:right="5596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Kleppne</w:t>
      </w:r>
      <w:r w:rsidRPr="00C875BE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pacing w:val="-8"/>
          <w:sz w:val="22"/>
          <w:szCs w:val="22"/>
        </w:rPr>
        <w:t>’</w:t>
      </w:r>
      <w:r w:rsidRPr="00C875BE">
        <w:rPr>
          <w:rFonts w:asciiTheme="minorHAnsi" w:hAnsiTheme="minorHAnsi" w:cstheme="minorHAnsi"/>
          <w:b/>
          <w:sz w:val="22"/>
          <w:szCs w:val="22"/>
        </w:rPr>
        <w:t>s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Advertising P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ocedu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e, 16</w:t>
      </w:r>
      <w:r w:rsidRPr="00C875BE">
        <w:rPr>
          <w:rFonts w:asciiTheme="minorHAnsi" w:hAnsiTheme="minorHAnsi" w:cstheme="minorHAnsi"/>
          <w:b/>
          <w:position w:val="7"/>
          <w:sz w:val="22"/>
          <w:szCs w:val="22"/>
        </w:rPr>
        <w:t>th</w:t>
      </w:r>
      <w:r w:rsidRPr="00C875BE">
        <w:rPr>
          <w:rFonts w:asciiTheme="minorHAnsi" w:hAnsiTheme="minorHAnsi" w:cstheme="minorHAnsi"/>
          <w:b/>
          <w:spacing w:val="20"/>
          <w:position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&amp; 17</w:t>
      </w:r>
      <w:r w:rsidRPr="00C875BE">
        <w:rPr>
          <w:rFonts w:asciiTheme="minorHAnsi" w:hAnsiTheme="minorHAnsi" w:cstheme="minorHAnsi"/>
          <w:b/>
          <w:position w:val="7"/>
          <w:sz w:val="22"/>
          <w:szCs w:val="22"/>
        </w:rPr>
        <w:t>th</w:t>
      </w:r>
      <w:r w:rsidRPr="00C875BE">
        <w:rPr>
          <w:rFonts w:asciiTheme="minorHAnsi" w:hAnsiTheme="minorHAnsi" w:cstheme="minorHAnsi"/>
          <w:b/>
          <w:spacing w:val="20"/>
          <w:position w:val="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Edition</w:t>
      </w:r>
    </w:p>
    <w:p w14:paraId="4EA9776C" w14:textId="77777777" w:rsidR="008808A0" w:rsidRPr="00C875BE" w:rsidRDefault="00774ADE">
      <w:pPr>
        <w:spacing w:before="11"/>
        <w:ind w:left="112" w:right="2413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The Leading College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Advertising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extbook in North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America, Published in Seven Languages</w:t>
      </w:r>
    </w:p>
    <w:p w14:paraId="56575C59" w14:textId="77777777" w:rsidR="008808A0" w:rsidRPr="00C875BE" w:rsidRDefault="00774ADE">
      <w:pPr>
        <w:spacing w:before="11"/>
        <w:ind w:left="112" w:right="7757"/>
        <w:jc w:val="both"/>
        <w:rPr>
          <w:rFonts w:asciiTheme="minorHAnsi" w:hAnsiTheme="minorHAnsi" w:cstheme="minorHAnsi"/>
          <w:sz w:val="22"/>
          <w:szCs w:val="22"/>
        </w:rPr>
        <w:sectPr w:rsidR="008808A0" w:rsidRPr="00C875BE">
          <w:pgSz w:w="12240" w:h="15840"/>
          <w:pgMar w:top="700" w:right="780" w:bottom="280" w:left="680" w:header="516" w:footer="0" w:gutter="0"/>
          <w:cols w:space="720"/>
        </w:sectPr>
      </w:pPr>
      <w:r w:rsidRPr="00C875BE">
        <w:rPr>
          <w:rFonts w:asciiTheme="minorHAnsi" w:hAnsiTheme="minorHAnsi" w:cstheme="minorHAnsi"/>
          <w:sz w:val="22"/>
          <w:szCs w:val="22"/>
        </w:rPr>
        <w:lastRenderedPageBreak/>
        <w:t>Pearson Prentice Hall Publishers</w:t>
      </w:r>
    </w:p>
    <w:p w14:paraId="707EB4AC" w14:textId="77777777" w:rsidR="008808A0" w:rsidRPr="00C875BE" w:rsidRDefault="008808A0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47E60B5E" w14:textId="77777777" w:rsidR="008808A0" w:rsidRPr="00C875BE" w:rsidRDefault="00774ADE">
      <w:pPr>
        <w:spacing w:line="200" w:lineRule="exact"/>
        <w:ind w:left="4536" w:right="4236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C875BE">
        <w:rPr>
          <w:rFonts w:asciiTheme="minorHAnsi" w:eastAsia="Gill Sans MT" w:hAnsiTheme="minorHAnsi" w:cstheme="minorHAnsi"/>
          <w:sz w:val="22"/>
          <w:szCs w:val="22"/>
        </w:rPr>
        <w:t>JR.</w:t>
      </w:r>
      <w:r w:rsidRPr="00C875BE">
        <w:rPr>
          <w:rFonts w:asciiTheme="minorHAnsi" w:eastAsia="Gill Sans MT" w:hAnsiTheme="minorHAnsi" w:cstheme="minorHAnsi"/>
          <w:spacing w:val="-18"/>
          <w:sz w:val="22"/>
          <w:szCs w:val="22"/>
        </w:rPr>
        <w:t xml:space="preserve"> </w:t>
      </w:r>
      <w:r w:rsidRPr="00C875BE">
        <w:rPr>
          <w:rFonts w:asciiTheme="minorHAnsi" w:eastAsia="Gill Sans MT" w:hAnsiTheme="minorHAnsi" w:cstheme="minorHAnsi"/>
          <w:sz w:val="22"/>
          <w:szCs w:val="22"/>
        </w:rPr>
        <w:t>EXEC-Classic 1 Page</w:t>
      </w:r>
    </w:p>
    <w:p w14:paraId="5F4EE9BE" w14:textId="77777777" w:rsidR="008808A0" w:rsidRPr="00C875BE" w:rsidRDefault="008808A0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169FAA2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8808A0" w:rsidRPr="00C875BE">
          <w:pgSz w:w="12240" w:h="15840"/>
          <w:pgMar w:top="700" w:right="980" w:bottom="280" w:left="680" w:header="516" w:footer="0" w:gutter="0"/>
          <w:cols w:space="720"/>
        </w:sectPr>
      </w:pPr>
    </w:p>
    <w:p w14:paraId="09C1062D" w14:textId="77777777" w:rsidR="008808A0" w:rsidRPr="00C875BE" w:rsidRDefault="008808A0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D16A06C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153249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371FAA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C6B46B" w14:textId="77777777" w:rsidR="008808A0" w:rsidRPr="00C875BE" w:rsidRDefault="00774ADE">
      <w:pPr>
        <w:spacing w:line="300" w:lineRule="exact"/>
        <w:ind w:left="112" w:right="-56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position w:val="-1"/>
          <w:sz w:val="22"/>
          <w:szCs w:val="22"/>
        </w:rPr>
        <w:t>P</w:t>
      </w:r>
      <w:r w:rsidRPr="00C875BE">
        <w:rPr>
          <w:rFonts w:asciiTheme="minorHAnsi" w:eastAsia="Arial Black" w:hAnsiTheme="minorHAnsi" w:cstheme="minorHAnsi"/>
          <w:b/>
          <w:spacing w:val="-4"/>
          <w:position w:val="-1"/>
          <w:sz w:val="22"/>
          <w:szCs w:val="22"/>
        </w:rPr>
        <w:t>R</w:t>
      </w:r>
      <w:r w:rsidRPr="00C875BE">
        <w:rPr>
          <w:rFonts w:asciiTheme="minorHAnsi" w:eastAsia="Arial Black" w:hAnsiTheme="minorHAnsi" w:cstheme="minorHAnsi"/>
          <w:b/>
          <w:spacing w:val="-1"/>
          <w:position w:val="-1"/>
          <w:sz w:val="22"/>
          <w:szCs w:val="22"/>
        </w:rPr>
        <w:t>O</w:t>
      </w:r>
      <w:r w:rsidRPr="00C875BE">
        <w:rPr>
          <w:rFonts w:asciiTheme="minorHAnsi" w:eastAsia="Arial Black" w:hAnsiTheme="minorHAnsi" w:cstheme="minorHAnsi"/>
          <w:b/>
          <w:position w:val="-1"/>
          <w:sz w:val="22"/>
          <w:szCs w:val="22"/>
        </w:rPr>
        <w:t>FILE</w:t>
      </w:r>
    </w:p>
    <w:p w14:paraId="0B0449C9" w14:textId="77777777" w:rsidR="008808A0" w:rsidRPr="00C875BE" w:rsidRDefault="00774ADE">
      <w:pPr>
        <w:spacing w:line="280" w:lineRule="exact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br w:type="column"/>
      </w:r>
      <w:r w:rsidRPr="00C875BE">
        <w:rPr>
          <w:rFonts w:asciiTheme="minorHAnsi" w:eastAsia="Arial Black" w:hAnsiTheme="minorHAnsi" w:cstheme="minorHAnsi"/>
          <w:b/>
          <w:spacing w:val="-1"/>
          <w:position w:val="-2"/>
          <w:sz w:val="22"/>
          <w:szCs w:val="22"/>
        </w:rPr>
        <w:t>MIK</w:t>
      </w:r>
      <w:r w:rsidRPr="00C875BE">
        <w:rPr>
          <w:rFonts w:asciiTheme="minorHAnsi" w:eastAsia="Arial Black" w:hAnsiTheme="minorHAnsi" w:cstheme="minorHAnsi"/>
          <w:b/>
          <w:position w:val="-2"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6"/>
          <w:position w:val="-2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-5"/>
          <w:position w:val="-2"/>
          <w:sz w:val="22"/>
          <w:szCs w:val="22"/>
        </w:rPr>
        <w:t>CONNOR</w:t>
      </w:r>
      <w:r w:rsidRPr="00C875BE">
        <w:rPr>
          <w:rFonts w:asciiTheme="minorHAnsi" w:eastAsia="Arial Black" w:hAnsiTheme="minorHAnsi" w:cstheme="minorHAnsi"/>
          <w:b/>
          <w:position w:val="-2"/>
          <w:sz w:val="22"/>
          <w:szCs w:val="22"/>
        </w:rPr>
        <w:t xml:space="preserve">S </w:t>
      </w:r>
      <w:r w:rsidRPr="00C875BE">
        <w:rPr>
          <w:rFonts w:asciiTheme="minorHAnsi" w:eastAsia="Arial Black" w:hAnsiTheme="minorHAnsi" w:cstheme="minorHAnsi"/>
          <w:b/>
          <w:spacing w:val="15"/>
          <w:position w:val="-2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1"/>
          <w:position w:val="4"/>
          <w:sz w:val="22"/>
          <w:szCs w:val="22"/>
        </w:rPr>
        <w:t>64</w:t>
      </w:r>
      <w:r w:rsidRPr="00C875BE">
        <w:rPr>
          <w:rFonts w:asciiTheme="minorHAnsi" w:eastAsia="Arial" w:hAnsiTheme="minorHAnsi" w:cstheme="minorHAnsi"/>
          <w:position w:val="4"/>
          <w:sz w:val="22"/>
          <w:szCs w:val="22"/>
        </w:rPr>
        <w:t>2</w:t>
      </w:r>
      <w:r w:rsidRPr="00C875BE">
        <w:rPr>
          <w:rFonts w:asciiTheme="minorHAnsi" w:eastAsia="Arial" w:hAnsiTheme="minorHAnsi" w:cstheme="minorHAnsi"/>
          <w:spacing w:val="-2"/>
          <w:position w:val="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1"/>
          <w:position w:val="4"/>
          <w:sz w:val="22"/>
          <w:szCs w:val="22"/>
        </w:rPr>
        <w:t>N</w:t>
      </w:r>
      <w:r w:rsidRPr="00C875BE">
        <w:rPr>
          <w:rFonts w:asciiTheme="minorHAnsi" w:eastAsia="Arial" w:hAnsiTheme="minorHAnsi" w:cstheme="minorHAnsi"/>
          <w:position w:val="4"/>
          <w:sz w:val="22"/>
          <w:szCs w:val="22"/>
        </w:rPr>
        <w:t>.</w:t>
      </w:r>
      <w:r w:rsidRPr="00C875BE">
        <w:rPr>
          <w:rFonts w:asciiTheme="minorHAnsi" w:eastAsia="Arial" w:hAnsiTheme="minorHAnsi" w:cstheme="minorHAnsi"/>
          <w:spacing w:val="-2"/>
          <w:position w:val="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1"/>
          <w:position w:val="4"/>
          <w:sz w:val="22"/>
          <w:szCs w:val="22"/>
        </w:rPr>
        <w:t>Edgemon</w:t>
      </w:r>
      <w:r w:rsidRPr="00C875BE">
        <w:rPr>
          <w:rFonts w:asciiTheme="minorHAnsi" w:eastAsia="Arial" w:hAnsiTheme="minorHAnsi" w:cstheme="minorHAnsi"/>
          <w:position w:val="4"/>
          <w:sz w:val="22"/>
          <w:szCs w:val="22"/>
        </w:rPr>
        <w:t>t</w:t>
      </w:r>
      <w:r w:rsidRPr="00C875BE">
        <w:rPr>
          <w:rFonts w:asciiTheme="minorHAnsi" w:eastAsia="Arial" w:hAnsiTheme="minorHAnsi" w:cstheme="minorHAnsi"/>
          <w:spacing w:val="-2"/>
          <w:position w:val="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1"/>
          <w:position w:val="4"/>
          <w:sz w:val="22"/>
          <w:szCs w:val="22"/>
        </w:rPr>
        <w:t>Lane</w:t>
      </w:r>
    </w:p>
    <w:p w14:paraId="3E8F607D" w14:textId="77777777" w:rsidR="008808A0" w:rsidRPr="00C875BE" w:rsidRDefault="00774ADE">
      <w:pPr>
        <w:spacing w:line="120" w:lineRule="exact"/>
        <w:ind w:left="2235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Newark</w:t>
      </w:r>
      <w:r w:rsidRPr="00C875BE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C875BE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C875BE">
        <w:rPr>
          <w:rFonts w:asciiTheme="minorHAnsi" w:eastAsia="Arial" w:hAnsiTheme="minorHAnsi" w:cstheme="minorHAnsi"/>
          <w:position w:val="1"/>
          <w:sz w:val="22"/>
          <w:szCs w:val="22"/>
        </w:rPr>
        <w:t>J</w:t>
      </w:r>
      <w:r w:rsidRPr="00C875BE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87654</w:t>
      </w:r>
    </w:p>
    <w:p w14:paraId="1D75654B" w14:textId="77777777" w:rsidR="008808A0" w:rsidRPr="00C875BE" w:rsidRDefault="00774ADE">
      <w:pPr>
        <w:ind w:left="2236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   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pacing w:val="-1"/>
          <w:sz w:val="22"/>
          <w:szCs w:val="22"/>
        </w:rPr>
        <w:t>(322</w:t>
      </w:r>
      <w:r w:rsidRPr="00C875BE">
        <w:rPr>
          <w:rFonts w:asciiTheme="minorHAnsi" w:eastAsia="Arial" w:hAnsiTheme="minorHAnsi" w:cstheme="minorHAnsi"/>
          <w:sz w:val="22"/>
          <w:szCs w:val="22"/>
        </w:rPr>
        <w:t>) 615-</w:t>
      </w:r>
      <w:r w:rsidRPr="00C875BE">
        <w:rPr>
          <w:rFonts w:asciiTheme="minorHAnsi" w:eastAsia="Arial" w:hAnsiTheme="minorHAnsi" w:cstheme="minorHAnsi"/>
          <w:spacing w:val="-12"/>
          <w:sz w:val="22"/>
          <w:szCs w:val="22"/>
        </w:rPr>
        <w:t>111</w:t>
      </w:r>
      <w:r w:rsidRPr="00C875BE">
        <w:rPr>
          <w:rFonts w:asciiTheme="minorHAnsi" w:eastAsia="Arial" w:hAnsiTheme="minorHAnsi" w:cstheme="minorHAnsi"/>
          <w:sz w:val="22"/>
          <w:szCs w:val="22"/>
        </w:rPr>
        <w:t>1</w:t>
      </w:r>
    </w:p>
    <w:p w14:paraId="3BBBA578" w14:textId="77777777" w:rsidR="008808A0" w:rsidRPr="00C875BE" w:rsidRDefault="00774ADE">
      <w:pPr>
        <w:ind w:left="2227"/>
        <w:rPr>
          <w:rFonts w:asciiTheme="minorHAnsi" w:eastAsia="Arial" w:hAnsiTheme="minorHAnsi" w:cstheme="minorHAnsi"/>
          <w:sz w:val="22"/>
          <w:szCs w:val="22"/>
        </w:rPr>
        <w:sectPr w:rsidR="008808A0" w:rsidRPr="00C875BE">
          <w:type w:val="continuous"/>
          <w:pgSz w:w="12240" w:h="15840"/>
          <w:pgMar w:top="700" w:right="980" w:bottom="280" w:left="680" w:header="720" w:footer="720" w:gutter="0"/>
          <w:cols w:num="2" w:space="720" w:equalWidth="0">
            <w:col w:w="1254" w:space="4622"/>
            <w:col w:w="4704"/>
          </w:cols>
        </w:sectPr>
      </w:pPr>
      <w:r w:rsidRPr="00C875BE">
        <w:rPr>
          <w:rFonts w:asciiTheme="minorHAnsi" w:hAnsiTheme="minorHAnsi" w:cstheme="minorHAnsi"/>
          <w:sz w:val="22"/>
          <w:szCs w:val="22"/>
        </w:rPr>
        <w:t xml:space="preserve">  </w:t>
      </w:r>
      <w:r w:rsidRPr="00C875B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hyperlink r:id="rId13">
        <w:r w:rsidRPr="00C875BE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mikeconnrs</w:t>
        </w:r>
        <w:r w:rsidRPr="00C875BE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@</w:t>
        </w:r>
        <w:r w:rsidRPr="00C875BE">
          <w:rPr>
            <w:rFonts w:asciiTheme="minorHAnsi" w:eastAsia="Arial" w:hAnsiTheme="minorHAnsi" w:cstheme="minorHAnsi"/>
            <w:spacing w:val="-4"/>
            <w:sz w:val="22"/>
            <w:szCs w:val="22"/>
            <w:u w:val="single" w:color="0000FF"/>
          </w:rPr>
          <w:t>g</w:t>
        </w:r>
        <w:r w:rsidRPr="00C875BE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m</w:t>
        </w:r>
        <w:r w:rsidRPr="00C875BE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FF"/>
          </w:rPr>
          <w:t>a</w:t>
        </w:r>
        <w:r w:rsidRPr="00C875BE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FF"/>
          </w:rPr>
          <w:t>i</w:t>
        </w:r>
        <w:r w:rsidRPr="00C875BE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l</w:t>
        </w:r>
        <w:r w:rsidRPr="00C875BE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.</w:t>
        </w:r>
        <w:r w:rsidRPr="00C875BE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c</w:t>
        </w:r>
        <w:r w:rsidRPr="00C875BE">
          <w:rPr>
            <w:rFonts w:asciiTheme="minorHAnsi" w:eastAsia="Arial" w:hAnsiTheme="minorHAnsi" w:cstheme="minorHAnsi"/>
            <w:spacing w:val="-4"/>
            <w:sz w:val="22"/>
            <w:szCs w:val="22"/>
            <w:u w:val="single" w:color="0000FF"/>
          </w:rPr>
          <w:t>o</w:t>
        </w:r>
        <w:r w:rsidRPr="00C875BE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m</w:t>
        </w:r>
      </w:hyperlink>
    </w:p>
    <w:p w14:paraId="28C7C16A" w14:textId="77777777" w:rsidR="008808A0" w:rsidRPr="00C875BE" w:rsidRDefault="00774ADE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nt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875BE">
        <w:rPr>
          <w:rFonts w:asciiTheme="minorHAnsi" w:hAnsiTheme="minorHAnsi" w:cstheme="minorHAnsi"/>
          <w:sz w:val="22"/>
          <w:szCs w:val="22"/>
        </w:rPr>
        <w:t>ecuti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ters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Bus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ess</w:t>
      </w:r>
      <w:r w:rsidRPr="00C875BE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tration</w:t>
      </w:r>
      <w:r w:rsidRPr="00C875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grad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ate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ales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nd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pl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</w:p>
    <w:p w14:paraId="1253CAAA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e.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w w:val="98"/>
          <w:sz w:val="22"/>
          <w:szCs w:val="22"/>
        </w:rPr>
        <w:t>Qu</w:t>
      </w:r>
      <w:r w:rsidRPr="00C875BE">
        <w:rPr>
          <w:rFonts w:asciiTheme="minorHAnsi" w:hAnsiTheme="minorHAnsi" w:cstheme="minorHAnsi"/>
          <w:spacing w:val="-1"/>
          <w:w w:val="98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w w:val="98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1"/>
          <w:w w:val="98"/>
          <w:sz w:val="22"/>
          <w:szCs w:val="22"/>
        </w:rPr>
        <w:t>i</w:t>
      </w:r>
      <w:r w:rsidRPr="00C875BE">
        <w:rPr>
          <w:rFonts w:asciiTheme="minorHAnsi" w:hAnsiTheme="minorHAnsi" w:cstheme="minorHAnsi"/>
          <w:w w:val="98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2"/>
          <w:w w:val="98"/>
          <w:sz w:val="22"/>
          <w:szCs w:val="22"/>
        </w:rPr>
        <w:t>i</w:t>
      </w:r>
      <w:r w:rsidRPr="00C875BE">
        <w:rPr>
          <w:rFonts w:asciiTheme="minorHAnsi" w:hAnsiTheme="minorHAnsi" w:cstheme="minorHAnsi"/>
          <w:w w:val="98"/>
          <w:sz w:val="22"/>
          <w:szCs w:val="22"/>
        </w:rPr>
        <w:t>ed</w:t>
      </w:r>
      <w:r w:rsidRPr="00C875BE">
        <w:rPr>
          <w:rFonts w:asciiTheme="minorHAnsi" w:hAnsiTheme="minorHAnsi" w:cstheme="minorHAnsi"/>
          <w:spacing w:val="-5"/>
          <w:w w:val="9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or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rtu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es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where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es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t,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C875BE">
        <w:rPr>
          <w:rFonts w:asciiTheme="minorHAnsi" w:hAnsiTheme="minorHAnsi" w:cstheme="minorHAnsi"/>
          <w:sz w:val="22"/>
          <w:szCs w:val="22"/>
        </w:rPr>
        <w:t>et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sh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f</w:t>
      </w:r>
    </w:p>
    <w:p w14:paraId="3392965A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e.</w:t>
      </w:r>
    </w:p>
    <w:p w14:paraId="199ED62F" w14:textId="77777777" w:rsidR="008808A0" w:rsidRPr="00C875BE" w:rsidRDefault="008808A0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7D8B9A98" w14:textId="77777777" w:rsidR="008808A0" w:rsidRPr="00C875BE" w:rsidRDefault="00774ADE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EXP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RIENCE</w:t>
      </w:r>
    </w:p>
    <w:p w14:paraId="6FB6AB08" w14:textId="77777777" w:rsidR="008808A0" w:rsidRPr="00C875BE" w:rsidRDefault="00774ADE">
      <w:pPr>
        <w:spacing w:line="22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C</w:t>
      </w:r>
      <w:r w:rsidRPr="00C875BE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H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RON</w:t>
      </w:r>
      <w:r w:rsidRPr="00C875BE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C</w:t>
      </w:r>
      <w:r w:rsidRPr="00C875BE">
        <w:rPr>
          <w:rFonts w:asciiTheme="minorHAnsi" w:eastAsia="Arial Black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IN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D</w:t>
      </w:r>
      <w:r w:rsidRPr="00C875BE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U</w:t>
      </w:r>
      <w:r w:rsidRPr="00C875BE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R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S</w:t>
      </w:r>
    </w:p>
    <w:p w14:paraId="4DCC4ED0" w14:textId="77777777" w:rsidR="008808A0" w:rsidRPr="00C875BE" w:rsidRDefault="00774ADE">
      <w:pPr>
        <w:spacing w:line="24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2010-PRESENT</w:t>
      </w:r>
    </w:p>
    <w:p w14:paraId="31F8539C" w14:textId="77777777" w:rsidR="008808A0" w:rsidRPr="00C875BE" w:rsidRDefault="008808A0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1EAC5D8B" w14:textId="77777777" w:rsidR="008808A0" w:rsidRPr="00C875BE" w:rsidRDefault="00774ADE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K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EY</w:t>
      </w:r>
      <w:r w:rsidRPr="00C875BE">
        <w:rPr>
          <w:rFonts w:asciiTheme="minorHAnsi" w:eastAsia="Arial Black" w:hAnsiTheme="minorHAnsi" w:cstheme="minorHAnsi"/>
          <w:b/>
          <w:spacing w:val="-6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A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C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C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OU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N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EX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C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U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TI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VE</w:t>
      </w:r>
    </w:p>
    <w:p w14:paraId="558D571D" w14:textId="77777777" w:rsidR="008808A0" w:rsidRPr="00C875BE" w:rsidRDefault="00774ADE">
      <w:pPr>
        <w:spacing w:line="24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201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2-</w:t>
      </w:r>
      <w:r w:rsidRPr="00C875BE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P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R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N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T</w:t>
      </w:r>
    </w:p>
    <w:p w14:paraId="2A53E787" w14:textId="77777777" w:rsidR="008808A0" w:rsidRPr="00C875BE" w:rsidRDefault="00774ADE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M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g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$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1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5</w:t>
      </w:r>
      <w:r w:rsidRPr="00C875BE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position w:val="1"/>
          <w:sz w:val="22"/>
          <w:szCs w:val="22"/>
        </w:rPr>
        <w:t>m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il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er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ri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2"/>
          <w:position w:val="1"/>
          <w:sz w:val="22"/>
          <w:szCs w:val="22"/>
        </w:rPr>
        <w:t>r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co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2"/>
          <w:position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-5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5</w:t>
      </w:r>
      <w:r w:rsidRPr="00C875BE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3"/>
          <w:position w:val="1"/>
          <w:sz w:val="22"/>
          <w:szCs w:val="22"/>
        </w:rPr>
        <w:t>k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9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cu</w:t>
      </w:r>
      <w:r w:rsidRPr="00C875BE">
        <w:rPr>
          <w:rFonts w:asciiTheme="minorHAnsi" w:hAnsiTheme="minorHAnsi" w:cstheme="minorHAnsi"/>
          <w:spacing w:val="3"/>
          <w:position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3"/>
          <w:position w:val="1"/>
          <w:sz w:val="22"/>
          <w:szCs w:val="22"/>
        </w:rPr>
        <w:t>m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er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:</w:t>
      </w:r>
      <w:r w:rsidRPr="00C875BE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M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ard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M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j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8"/>
          <w:position w:val="1"/>
          <w:sz w:val="22"/>
          <w:szCs w:val="22"/>
        </w:rPr>
        <w:t>r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3"/>
          <w:position w:val="1"/>
          <w:sz w:val="22"/>
          <w:szCs w:val="22"/>
        </w:rPr>
        <w:t>k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o,</w:t>
      </w:r>
      <w:r w:rsidRPr="00C875BE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Mi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ll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2"/>
          <w:position w:val="1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Far</w:t>
      </w:r>
      <w:r w:rsidRPr="00C875BE">
        <w:rPr>
          <w:rFonts w:asciiTheme="minorHAnsi" w:hAnsiTheme="minorHAnsi" w:cstheme="minorHAnsi"/>
          <w:spacing w:val="4"/>
          <w:position w:val="1"/>
          <w:sz w:val="22"/>
          <w:szCs w:val="22"/>
        </w:rPr>
        <w:t>m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position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position w:val="1"/>
          <w:sz w:val="22"/>
          <w:szCs w:val="22"/>
        </w:rPr>
        <w:t>nd</w:t>
      </w:r>
    </w:p>
    <w:p w14:paraId="6FE5E069" w14:textId="77777777" w:rsidR="008808A0" w:rsidRPr="00C875BE" w:rsidRDefault="00774ADE">
      <w:pPr>
        <w:spacing w:line="200" w:lineRule="exact"/>
        <w:ind w:left="260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-1"/>
          <w:sz w:val="22"/>
          <w:szCs w:val="22"/>
        </w:rPr>
        <w:t>Bl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ns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Farm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</w:p>
    <w:p w14:paraId="60DF0917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D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elop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ec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es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gra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or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each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custo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er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rd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stra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gi</w:t>
      </w:r>
      <w:r w:rsidRPr="00C875BE">
        <w:rPr>
          <w:rFonts w:asciiTheme="minorHAnsi" w:hAnsiTheme="minorHAnsi" w:cstheme="minorHAnsi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set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orth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</w:p>
    <w:p w14:paraId="676C9563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Cre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te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er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gr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w w:val="98"/>
          <w:sz w:val="22"/>
          <w:szCs w:val="22"/>
        </w:rPr>
        <w:t>sp</w:t>
      </w:r>
      <w:r w:rsidRPr="00C875BE">
        <w:rPr>
          <w:rFonts w:asciiTheme="minorHAnsi" w:hAnsiTheme="minorHAnsi" w:cstheme="minorHAnsi"/>
          <w:spacing w:val="-1"/>
          <w:w w:val="98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1"/>
          <w:w w:val="98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-1"/>
          <w:w w:val="98"/>
          <w:sz w:val="22"/>
          <w:szCs w:val="22"/>
        </w:rPr>
        <w:t>i</w:t>
      </w:r>
      <w:r w:rsidRPr="00C875BE">
        <w:rPr>
          <w:rFonts w:asciiTheme="minorHAnsi" w:hAnsiTheme="minorHAnsi" w:cstheme="minorHAnsi"/>
          <w:w w:val="98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2"/>
          <w:w w:val="98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w w:val="98"/>
          <w:sz w:val="22"/>
          <w:szCs w:val="22"/>
        </w:rPr>
        <w:t>c</w:t>
      </w:r>
      <w:r w:rsidRPr="00C875BE">
        <w:rPr>
          <w:rFonts w:asciiTheme="minorHAnsi" w:hAnsiTheme="minorHAnsi" w:cstheme="minorHAnsi"/>
          <w:w w:val="98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w w:val="98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1"/>
          <w:w w:val="98"/>
          <w:sz w:val="22"/>
          <w:szCs w:val="22"/>
        </w:rPr>
        <w:t>l</w:t>
      </w:r>
      <w:r w:rsidRPr="00C875BE">
        <w:rPr>
          <w:rFonts w:asciiTheme="minorHAnsi" w:hAnsiTheme="minorHAnsi" w:cstheme="minorHAnsi"/>
          <w:w w:val="98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4"/>
          <w:w w:val="9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ocused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on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custo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ta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get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ar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C875BE">
        <w:rPr>
          <w:rFonts w:asciiTheme="minorHAnsi" w:hAnsiTheme="minorHAnsi" w:cstheme="minorHAnsi"/>
          <w:sz w:val="22"/>
          <w:szCs w:val="22"/>
        </w:rPr>
        <w:t>et</w:t>
      </w:r>
    </w:p>
    <w:p w14:paraId="4BABF598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Cons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ese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C875BE">
        <w:rPr>
          <w:rFonts w:asciiTheme="minorHAnsi" w:hAnsiTheme="minorHAnsi" w:cstheme="minorHAnsi"/>
          <w:sz w:val="22"/>
          <w:szCs w:val="22"/>
        </w:rPr>
        <w:t>et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pl</w:t>
      </w:r>
      <w:r w:rsidRPr="00C875BE">
        <w:rPr>
          <w:rFonts w:asciiTheme="minorHAnsi" w:hAnsiTheme="minorHAnsi" w:cstheme="minorHAnsi"/>
          <w:sz w:val="22"/>
          <w:szCs w:val="22"/>
        </w:rPr>
        <w:t>ace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ta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ds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tn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r</w:t>
      </w:r>
    </w:p>
    <w:p w14:paraId="1EF9A103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De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er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w w:val="98"/>
          <w:sz w:val="22"/>
          <w:szCs w:val="22"/>
        </w:rPr>
        <w:t>prof</w:t>
      </w:r>
      <w:r w:rsidRPr="00C875BE">
        <w:rPr>
          <w:rFonts w:asciiTheme="minorHAnsi" w:hAnsiTheme="minorHAnsi" w:cstheme="minorHAnsi"/>
          <w:spacing w:val="1"/>
          <w:w w:val="98"/>
          <w:sz w:val="22"/>
          <w:szCs w:val="22"/>
        </w:rPr>
        <w:t>i</w:t>
      </w:r>
      <w:r w:rsidRPr="00C875BE">
        <w:rPr>
          <w:rFonts w:asciiTheme="minorHAnsi" w:hAnsiTheme="minorHAnsi" w:cstheme="minorHAnsi"/>
          <w:w w:val="98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1"/>
          <w:w w:val="98"/>
          <w:sz w:val="22"/>
          <w:szCs w:val="22"/>
        </w:rPr>
        <w:t>a</w:t>
      </w:r>
      <w:r w:rsidRPr="00C875BE">
        <w:rPr>
          <w:rFonts w:asciiTheme="minorHAnsi" w:hAnsiTheme="minorHAnsi" w:cstheme="minorHAnsi"/>
          <w:w w:val="98"/>
          <w:sz w:val="22"/>
          <w:szCs w:val="22"/>
        </w:rPr>
        <w:t>ble</w:t>
      </w:r>
      <w:r w:rsidRPr="00C875BE">
        <w:rPr>
          <w:rFonts w:asciiTheme="minorHAnsi" w:hAnsiTheme="minorHAnsi" w:cstheme="minorHAnsi"/>
          <w:spacing w:val="-4"/>
          <w:w w:val="9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or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so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ns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al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C875BE">
        <w:rPr>
          <w:rFonts w:asciiTheme="minorHAnsi" w:hAnsiTheme="minorHAnsi" w:cstheme="minorHAnsi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or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each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er</w:t>
      </w:r>
    </w:p>
    <w:p w14:paraId="69A2ACEE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M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nt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th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ore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ast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ng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m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ure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ch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su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ort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ut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re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</w:p>
    <w:p w14:paraId="20D1132F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k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osely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th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product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ers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cre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te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ex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us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products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875BE">
        <w:rPr>
          <w:rFonts w:asciiTheme="minorHAnsi" w:hAnsiTheme="minorHAnsi" w:cstheme="minorHAnsi"/>
          <w:sz w:val="22"/>
          <w:szCs w:val="22"/>
        </w:rPr>
        <w:t>es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ov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de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ns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or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ust</w:t>
      </w:r>
      <w:r w:rsidRPr="00C875B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ers</w:t>
      </w:r>
    </w:p>
    <w:p w14:paraId="0FD9BB0F" w14:textId="77777777" w:rsidR="008808A0" w:rsidRPr="00C875BE" w:rsidRDefault="008808A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EE9DEC8" w14:textId="77777777" w:rsidR="008808A0" w:rsidRPr="00C875BE" w:rsidRDefault="00774ADE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ERR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O</w:t>
      </w:r>
      <w:r w:rsidRPr="00C875BE">
        <w:rPr>
          <w:rFonts w:asciiTheme="minorHAnsi" w:eastAsia="Arial Black" w:hAnsiTheme="minorHAnsi" w:cstheme="minorHAnsi"/>
          <w:b/>
          <w:spacing w:val="-7"/>
          <w:sz w:val="22"/>
          <w:szCs w:val="22"/>
        </w:rPr>
        <w:t>R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Y</w:t>
      </w:r>
      <w:r w:rsidRPr="00C875BE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A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LES</w:t>
      </w:r>
      <w:r w:rsidRPr="00C875BE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2"/>
          <w:sz w:val="22"/>
          <w:szCs w:val="22"/>
        </w:rPr>
        <w:t>M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AN</w:t>
      </w:r>
      <w:r w:rsidRPr="00C875BE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>A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G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ER</w:t>
      </w:r>
    </w:p>
    <w:p w14:paraId="5D145833" w14:textId="77777777" w:rsidR="008808A0" w:rsidRPr="00C875BE" w:rsidRDefault="00774ADE">
      <w:pPr>
        <w:spacing w:line="20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2</w:t>
      </w:r>
      <w:r w:rsidRPr="00C875BE">
        <w:rPr>
          <w:rFonts w:asciiTheme="minorHAnsi" w:eastAsia="Arial Black" w:hAnsiTheme="minorHAnsi" w:cstheme="minorHAnsi"/>
          <w:b/>
          <w:spacing w:val="2"/>
          <w:position w:val="1"/>
          <w:sz w:val="22"/>
          <w:szCs w:val="22"/>
        </w:rPr>
        <w:t>0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11-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201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2</w:t>
      </w:r>
    </w:p>
    <w:p w14:paraId="7088898C" w14:textId="77777777" w:rsidR="008808A0" w:rsidRPr="00C875BE" w:rsidRDefault="00774ADE">
      <w:pPr>
        <w:spacing w:line="20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$6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th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ull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es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cl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bi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rom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 xml:space="preserve"> 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os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ol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thr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</w:p>
    <w:p w14:paraId="4111A4B7" w14:textId="77777777" w:rsidR="008808A0" w:rsidRPr="00C875BE" w:rsidRDefault="00774ADE">
      <w:pPr>
        <w:ind w:left="225" w:right="7786"/>
        <w:jc w:val="center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es,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nd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nt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</w:p>
    <w:p w14:paraId="5CE8C6D6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ded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ocused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ed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’</w:t>
      </w:r>
      <w:r w:rsidRPr="00C875BE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custo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er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base</w:t>
      </w:r>
    </w:p>
    <w:p w14:paraId="6920EF15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Id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nt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te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ts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875BE">
        <w:rPr>
          <w:rFonts w:asciiTheme="minorHAnsi" w:hAnsiTheme="minorHAnsi" w:cstheme="minorHAnsi"/>
          <w:sz w:val="22"/>
          <w:szCs w:val="22"/>
        </w:rPr>
        <w:t>ro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ros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ect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g,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old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cal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wor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ng</w:t>
      </w:r>
    </w:p>
    <w:p w14:paraId="2F80F5B0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elop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nsh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ps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th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k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nts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arter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875BE">
        <w:rPr>
          <w:rFonts w:asciiTheme="minorHAnsi" w:hAnsiTheme="minorHAnsi" w:cstheme="minorHAnsi"/>
          <w:sz w:val="22"/>
          <w:szCs w:val="22"/>
        </w:rPr>
        <w:t>as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</w:p>
    <w:p w14:paraId="015E1A7D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ra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k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ed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C875BE">
        <w:rPr>
          <w:rFonts w:asciiTheme="minorHAnsi" w:hAnsiTheme="minorHAnsi" w:cstheme="minorHAnsi"/>
          <w:sz w:val="22"/>
          <w:szCs w:val="22"/>
        </w:rPr>
        <w:t>tor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ed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ated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es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ure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at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act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es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go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</w:p>
    <w:p w14:paraId="122ACDB5" w14:textId="77777777" w:rsidR="008808A0" w:rsidRPr="00C875BE" w:rsidRDefault="008808A0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F225740" w14:textId="77777777" w:rsidR="008808A0" w:rsidRPr="00C875BE" w:rsidRDefault="00774ADE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FI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LD</w:t>
      </w:r>
      <w:r w:rsidRPr="00C875BE">
        <w:rPr>
          <w:rFonts w:asciiTheme="minorHAnsi" w:eastAsia="Arial Black" w:hAnsiTheme="minorHAnsi" w:cstheme="minorHAnsi"/>
          <w:b/>
          <w:spacing w:val="-6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R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P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R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N</w:t>
      </w:r>
      <w:r w:rsidRPr="00C875BE">
        <w:rPr>
          <w:rFonts w:asciiTheme="minorHAnsi" w:eastAsia="Arial Black" w:hAnsiTheme="minorHAnsi" w:cstheme="minorHAnsi"/>
          <w:b/>
          <w:spacing w:val="-12"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pacing w:val="-14"/>
          <w:sz w:val="22"/>
          <w:szCs w:val="22"/>
        </w:rPr>
        <w:t>A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IVE</w:t>
      </w:r>
    </w:p>
    <w:p w14:paraId="3379DD99" w14:textId="77777777" w:rsidR="008808A0" w:rsidRPr="00C875BE" w:rsidRDefault="00774ADE">
      <w:pPr>
        <w:spacing w:line="200" w:lineRule="exact"/>
        <w:ind w:left="167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2010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-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2011</w:t>
      </w:r>
    </w:p>
    <w:p w14:paraId="65370046" w14:textId="77777777" w:rsidR="008808A0" w:rsidRPr="00C875BE" w:rsidRDefault="00774ADE">
      <w:pPr>
        <w:spacing w:line="20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se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$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C875BE">
        <w:rPr>
          <w:rFonts w:asciiTheme="minorHAnsi" w:hAnsiTheme="minorHAnsi" w:cstheme="minorHAnsi"/>
          <w:sz w:val="22"/>
          <w:szCs w:val="22"/>
        </w:rPr>
        <w:t>.5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incre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C875BE">
        <w:rPr>
          <w:rFonts w:asciiTheme="minorHAnsi" w:hAnsiTheme="minorHAnsi" w:cstheme="minorHAnsi"/>
          <w:sz w:val="22"/>
          <w:szCs w:val="22"/>
        </w:rPr>
        <w:t>et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re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or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brands</w:t>
      </w:r>
    </w:p>
    <w:p w14:paraId="0A125CC8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elo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nships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nd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oc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at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</w:p>
    <w:p w14:paraId="7D7E0A44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875BE">
        <w:rPr>
          <w:rFonts w:asciiTheme="minorHAnsi" w:hAnsiTheme="minorHAnsi" w:cstheme="minorHAnsi"/>
          <w:sz w:val="22"/>
          <w:szCs w:val="22"/>
        </w:rPr>
        <w:t>ecut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bject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iv</w:t>
      </w:r>
      <w:r w:rsidRPr="00C875BE">
        <w:rPr>
          <w:rFonts w:asciiTheme="minorHAnsi" w:hAnsiTheme="minorHAnsi" w:cstheme="minorHAnsi"/>
          <w:sz w:val="22"/>
          <w:szCs w:val="22"/>
        </w:rPr>
        <w:t>es,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nc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ng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875BE">
        <w:rPr>
          <w:rFonts w:asciiTheme="minorHAnsi" w:hAnsiTheme="minorHAnsi" w:cstheme="minorHAnsi"/>
          <w:sz w:val="22"/>
          <w:szCs w:val="22"/>
        </w:rPr>
        <w:t>uct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ts,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C875BE">
        <w:rPr>
          <w:rFonts w:asciiTheme="minorHAnsi" w:hAnsiTheme="minorHAnsi" w:cstheme="minorHAnsi"/>
          <w:sz w:val="22"/>
          <w:szCs w:val="22"/>
        </w:rPr>
        <w:t>et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ng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ati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es,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ng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gr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</w:p>
    <w:p w14:paraId="675CD9F2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Co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ed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Pr="00C875BE">
        <w:rPr>
          <w:rFonts w:asciiTheme="minorHAnsi" w:hAnsiTheme="minorHAnsi" w:cstheme="minorHAnsi"/>
          <w:sz w:val="22"/>
          <w:szCs w:val="22"/>
        </w:rPr>
        <w:t>ed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ach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es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b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rs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rd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875BE">
        <w:rPr>
          <w:rFonts w:asciiTheme="minorHAnsi" w:hAnsiTheme="minorHAnsi" w:cstheme="minorHAnsi"/>
          <w:sz w:val="22"/>
          <w:szCs w:val="22"/>
        </w:rPr>
        <w:t>evelop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sales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ns</w:t>
      </w:r>
    </w:p>
    <w:p w14:paraId="702213DE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Del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ered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875BE">
        <w:rPr>
          <w:rFonts w:asciiTheme="minorHAnsi" w:hAnsiTheme="minorHAnsi" w:cstheme="minorHAnsi"/>
          <w:sz w:val="22"/>
          <w:szCs w:val="22"/>
        </w:rPr>
        <w:t>uct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ses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ns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ot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oc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es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tures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ts</w:t>
      </w:r>
      <w:r w:rsidRPr="00C875BE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all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products</w:t>
      </w:r>
    </w:p>
    <w:p w14:paraId="66612E9F" w14:textId="77777777" w:rsidR="008808A0" w:rsidRPr="00C875BE" w:rsidRDefault="00774ADE">
      <w:pPr>
        <w:spacing w:line="22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died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he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C875BE">
        <w:rPr>
          <w:rFonts w:asciiTheme="minorHAnsi" w:hAnsiTheme="minorHAnsi" w:cstheme="minorHAnsi"/>
          <w:sz w:val="22"/>
          <w:szCs w:val="22"/>
        </w:rPr>
        <w:t>et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order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ect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iv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er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C875BE">
        <w:rPr>
          <w:rFonts w:asciiTheme="minorHAnsi" w:eastAsia="Arial" w:hAnsiTheme="minorHAnsi" w:cstheme="minorHAnsi"/>
          <w:sz w:val="22"/>
          <w:szCs w:val="22"/>
        </w:rPr>
        <w:t>ucts</w:t>
      </w:r>
    </w:p>
    <w:p w14:paraId="39467715" w14:textId="77777777" w:rsidR="008808A0" w:rsidRPr="00C875BE" w:rsidRDefault="008808A0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F533AFE" w14:textId="77777777" w:rsidR="008808A0" w:rsidRPr="00C875BE" w:rsidRDefault="00774ADE">
      <w:pPr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ED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U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C</w:t>
      </w:r>
      <w:r w:rsidRPr="00C875BE">
        <w:rPr>
          <w:rFonts w:asciiTheme="minorHAnsi" w:eastAsia="Arial Black" w:hAnsiTheme="minorHAnsi" w:cstheme="minorHAnsi"/>
          <w:b/>
          <w:spacing w:val="-16"/>
          <w:sz w:val="22"/>
          <w:szCs w:val="22"/>
        </w:rPr>
        <w:t>A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TI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O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N</w:t>
      </w:r>
    </w:p>
    <w:p w14:paraId="170AFE5D" w14:textId="77777777" w:rsidR="008808A0" w:rsidRPr="00C875BE" w:rsidRDefault="00774ADE">
      <w:pPr>
        <w:spacing w:line="22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MA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ER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O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F</w:t>
      </w:r>
      <w:r w:rsidRPr="00C875BE">
        <w:rPr>
          <w:rFonts w:asciiTheme="minorHAnsi" w:eastAsia="Arial Black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-4"/>
          <w:position w:val="1"/>
          <w:sz w:val="22"/>
          <w:szCs w:val="22"/>
        </w:rPr>
        <w:t>B</w:t>
      </w:r>
      <w:r w:rsidRPr="00C875BE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U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N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-3"/>
          <w:position w:val="1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AD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MI</w:t>
      </w:r>
      <w:r w:rsidRPr="00C875BE">
        <w:rPr>
          <w:rFonts w:asciiTheme="minorHAnsi" w:eastAsia="Arial Black" w:hAnsiTheme="minorHAnsi" w:cstheme="minorHAnsi"/>
          <w:b/>
          <w:spacing w:val="-2"/>
          <w:position w:val="1"/>
          <w:sz w:val="22"/>
          <w:szCs w:val="22"/>
        </w:rPr>
        <w:t>N</w:t>
      </w:r>
      <w:r w:rsidRPr="00C875BE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TR</w:t>
      </w:r>
      <w:r w:rsidRPr="00C875BE">
        <w:rPr>
          <w:rFonts w:asciiTheme="minorHAnsi" w:eastAsia="Arial Black" w:hAnsiTheme="minorHAnsi" w:cstheme="minorHAnsi"/>
          <w:b/>
          <w:spacing w:val="-11"/>
          <w:position w:val="1"/>
          <w:sz w:val="22"/>
          <w:szCs w:val="22"/>
        </w:rPr>
        <w:t>A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pacing w:val="-1"/>
          <w:position w:val="1"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spacing w:val="1"/>
          <w:position w:val="1"/>
          <w:sz w:val="22"/>
          <w:szCs w:val="22"/>
        </w:rPr>
        <w:t>O</w:t>
      </w:r>
      <w:r w:rsidRPr="00C875BE">
        <w:rPr>
          <w:rFonts w:asciiTheme="minorHAnsi" w:eastAsia="Arial Black" w:hAnsiTheme="minorHAnsi" w:cstheme="minorHAnsi"/>
          <w:b/>
          <w:position w:val="1"/>
          <w:sz w:val="22"/>
          <w:szCs w:val="22"/>
        </w:rPr>
        <w:t>N</w:t>
      </w:r>
    </w:p>
    <w:p w14:paraId="1BCCF254" w14:textId="77777777" w:rsidR="008808A0" w:rsidRPr="00C875BE" w:rsidRDefault="00774ADE">
      <w:pPr>
        <w:spacing w:line="22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-8"/>
          <w:sz w:val="22"/>
          <w:szCs w:val="22"/>
        </w:rPr>
        <w:t>Illinoi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Stat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Universit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Bloomington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-</w:t>
      </w:r>
    </w:p>
    <w:p w14:paraId="2079515E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t,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875BE">
        <w:rPr>
          <w:rFonts w:asciiTheme="minorHAnsi" w:hAnsiTheme="minorHAnsi" w:cstheme="minorHAnsi"/>
          <w:sz w:val="22"/>
          <w:szCs w:val="22"/>
        </w:rPr>
        <w:t>0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C875BE">
        <w:rPr>
          <w:rFonts w:asciiTheme="minorHAnsi" w:hAnsiTheme="minorHAnsi" w:cstheme="minorHAnsi"/>
          <w:sz w:val="22"/>
          <w:szCs w:val="22"/>
        </w:rPr>
        <w:t>2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-19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–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4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C875BE">
        <w:rPr>
          <w:rFonts w:asciiTheme="minorHAnsi" w:hAnsiTheme="minorHAnsi" w:cstheme="minorHAnsi"/>
          <w:sz w:val="22"/>
          <w:szCs w:val="22"/>
        </w:rPr>
        <w:t>0/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C875BE">
        <w:rPr>
          <w:rFonts w:asciiTheme="minorHAnsi" w:hAnsiTheme="minorHAnsi" w:cstheme="minorHAnsi"/>
          <w:sz w:val="22"/>
          <w:szCs w:val="22"/>
        </w:rPr>
        <w:t>0</w:t>
      </w:r>
    </w:p>
    <w:p w14:paraId="6933363F" w14:textId="77777777" w:rsidR="008808A0" w:rsidRPr="00C875BE" w:rsidRDefault="00774ADE">
      <w:pPr>
        <w:spacing w:before="10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>BA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C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H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3"/>
          <w:sz w:val="22"/>
          <w:szCs w:val="22"/>
        </w:rPr>
        <w:t>L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O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R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O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F</w:t>
      </w:r>
      <w:r w:rsidRPr="00C875BE">
        <w:rPr>
          <w:rFonts w:asciiTheme="minorHAnsi" w:eastAsia="Arial Black" w:hAnsiTheme="minorHAnsi" w:cstheme="minorHAnsi"/>
          <w:b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C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N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C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N</w:t>
      </w:r>
      <w:r w:rsidRPr="00C875BE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>B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U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N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A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D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MI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N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IS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R</w:t>
      </w:r>
      <w:r w:rsidRPr="00C875BE">
        <w:rPr>
          <w:rFonts w:asciiTheme="minorHAnsi" w:eastAsia="Arial Black" w:hAnsiTheme="minorHAnsi" w:cstheme="minorHAnsi"/>
          <w:b/>
          <w:spacing w:val="-13"/>
          <w:sz w:val="22"/>
          <w:szCs w:val="22"/>
        </w:rPr>
        <w:t>A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O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N</w:t>
      </w:r>
    </w:p>
    <w:p w14:paraId="6CB50A71" w14:textId="77777777" w:rsidR="008808A0" w:rsidRPr="00C875BE" w:rsidRDefault="00774ADE">
      <w:pPr>
        <w:spacing w:line="20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-4"/>
          <w:sz w:val="22"/>
          <w:szCs w:val="22"/>
        </w:rPr>
        <w:t>Illinoi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Stat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Universit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Bloomington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-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875BE">
        <w:rPr>
          <w:rFonts w:asciiTheme="minorHAnsi" w:hAnsiTheme="minorHAnsi" w:cstheme="minorHAnsi"/>
          <w:sz w:val="22"/>
          <w:szCs w:val="22"/>
        </w:rPr>
        <w:t>us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ess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tratio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2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C875BE">
        <w:rPr>
          <w:rFonts w:asciiTheme="minorHAnsi" w:hAnsiTheme="minorHAnsi" w:cstheme="minorHAnsi"/>
          <w:sz w:val="22"/>
          <w:szCs w:val="22"/>
        </w:rPr>
        <w:t>0</w:t>
      </w:r>
    </w:p>
    <w:p w14:paraId="785E7F0B" w14:textId="77777777" w:rsidR="008808A0" w:rsidRPr="00C875BE" w:rsidRDefault="00774ADE">
      <w:pPr>
        <w:spacing w:before="11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>BA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C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H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3"/>
          <w:sz w:val="22"/>
          <w:szCs w:val="22"/>
        </w:rPr>
        <w:t>L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O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R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-5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O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F</w:t>
      </w:r>
      <w:r w:rsidRPr="00C875BE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S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C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N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C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N</w:t>
      </w:r>
      <w:r w:rsidRPr="00C875BE">
        <w:rPr>
          <w:rFonts w:asciiTheme="minorHAnsi" w:eastAsia="Arial Black" w:hAnsiTheme="minorHAnsi" w:cstheme="minorHAnsi"/>
          <w:b/>
          <w:spacing w:val="-6"/>
          <w:sz w:val="22"/>
          <w:szCs w:val="22"/>
        </w:rPr>
        <w:t xml:space="preserve"> 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M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A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R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K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E</w:t>
      </w: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T</w:t>
      </w:r>
      <w:r w:rsidRPr="00C875BE">
        <w:rPr>
          <w:rFonts w:asciiTheme="minorHAnsi" w:eastAsia="Arial Black" w:hAnsiTheme="minorHAnsi" w:cstheme="minorHAnsi"/>
          <w:b/>
          <w:spacing w:val="1"/>
          <w:sz w:val="22"/>
          <w:szCs w:val="22"/>
        </w:rPr>
        <w:t>I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N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G</w:t>
      </w:r>
    </w:p>
    <w:p w14:paraId="5C3CBBB6" w14:textId="77777777" w:rsidR="008808A0" w:rsidRPr="00C875BE" w:rsidRDefault="00774ADE">
      <w:pPr>
        <w:spacing w:line="20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-6"/>
          <w:sz w:val="22"/>
          <w:szCs w:val="22"/>
        </w:rPr>
        <w:t>Illinoi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>Stat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>Universit</w:t>
      </w:r>
      <w:r w:rsidRPr="00C875BE">
        <w:rPr>
          <w:rFonts w:asciiTheme="minorHAnsi" w:hAnsiTheme="minorHAnsi" w:cstheme="minorHAnsi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>Bloomington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-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ar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C875BE">
        <w:rPr>
          <w:rFonts w:asciiTheme="minorHAnsi" w:hAnsiTheme="minorHAnsi" w:cstheme="minorHAnsi"/>
          <w:sz w:val="22"/>
          <w:szCs w:val="22"/>
        </w:rPr>
        <w:t>et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g,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875BE">
        <w:rPr>
          <w:rFonts w:asciiTheme="minorHAnsi" w:hAnsiTheme="minorHAnsi" w:cstheme="minorHAnsi"/>
          <w:sz w:val="22"/>
          <w:szCs w:val="22"/>
        </w:rPr>
        <w:t>0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C875BE">
        <w:rPr>
          <w:rFonts w:asciiTheme="minorHAnsi" w:hAnsiTheme="minorHAnsi" w:cstheme="minorHAnsi"/>
          <w:sz w:val="22"/>
          <w:szCs w:val="22"/>
        </w:rPr>
        <w:t>0</w:t>
      </w:r>
    </w:p>
    <w:p w14:paraId="20FA128E" w14:textId="77777777" w:rsidR="008808A0" w:rsidRPr="00C875BE" w:rsidRDefault="008808A0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34A69878" w14:textId="77777777" w:rsidR="008808A0" w:rsidRPr="00C875BE" w:rsidRDefault="00774ADE">
      <w:pPr>
        <w:spacing w:line="32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sz w:val="22"/>
          <w:szCs w:val="22"/>
        </w:rPr>
        <w:lastRenderedPageBreak/>
        <w:t>S</w:t>
      </w:r>
      <w:r w:rsidRPr="00C875BE">
        <w:rPr>
          <w:rFonts w:asciiTheme="minorHAnsi" w:eastAsia="Arial Black" w:hAnsiTheme="minorHAnsi" w:cstheme="minorHAnsi"/>
          <w:b/>
          <w:spacing w:val="-2"/>
          <w:sz w:val="22"/>
          <w:szCs w:val="22"/>
        </w:rPr>
        <w:t>K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ILLS</w:t>
      </w:r>
    </w:p>
    <w:p w14:paraId="763406FC" w14:textId="77777777" w:rsidR="008808A0" w:rsidRPr="00C875BE" w:rsidRDefault="00774ADE">
      <w:pPr>
        <w:spacing w:line="20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ales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res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nt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ns</w:t>
      </w:r>
    </w:p>
    <w:p w14:paraId="44FCF81E" w14:textId="77777777" w:rsidR="008808A0" w:rsidRPr="00C875BE" w:rsidRDefault="00774ADE">
      <w:pPr>
        <w:spacing w:before="10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M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roso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w w:val="97"/>
          <w:sz w:val="22"/>
          <w:szCs w:val="22"/>
        </w:rPr>
        <w:t>Off</w:t>
      </w:r>
      <w:r w:rsidRPr="00C875BE">
        <w:rPr>
          <w:rFonts w:asciiTheme="minorHAnsi" w:hAnsiTheme="minorHAnsi" w:cstheme="minorHAnsi"/>
          <w:spacing w:val="1"/>
          <w:w w:val="97"/>
          <w:sz w:val="22"/>
          <w:szCs w:val="22"/>
        </w:rPr>
        <w:t>ic</w:t>
      </w:r>
      <w:r w:rsidRPr="00C875BE">
        <w:rPr>
          <w:rFonts w:asciiTheme="minorHAnsi" w:hAnsiTheme="minorHAnsi" w:cstheme="minorHAnsi"/>
          <w:w w:val="97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4"/>
          <w:w w:val="9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>(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ord,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werP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nt)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at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or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</w:p>
    <w:p w14:paraId="37C7796E" w14:textId="77777777" w:rsidR="008808A0" w:rsidRPr="00C875BE" w:rsidRDefault="00774ADE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be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ati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(I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us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rat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tos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)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C875BE">
        <w:rPr>
          <w:rFonts w:asciiTheme="minorHAnsi" w:hAnsiTheme="minorHAnsi" w:cstheme="minorHAnsi"/>
          <w:sz w:val="22"/>
          <w:szCs w:val="22"/>
        </w:rPr>
        <w:t>ales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on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ra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g,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875BE">
        <w:rPr>
          <w:rFonts w:asciiTheme="minorHAnsi" w:hAnsiTheme="minorHAnsi" w:cstheme="minorHAnsi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875BE">
        <w:rPr>
          <w:rFonts w:asciiTheme="minorHAnsi" w:hAnsiTheme="minorHAnsi" w:cstheme="minorHAnsi"/>
          <w:sz w:val="22"/>
          <w:szCs w:val="22"/>
        </w:rPr>
        <w:t>er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h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te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2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>1</w:t>
      </w:r>
      <w:r w:rsidRPr="00C875BE">
        <w:rPr>
          <w:rFonts w:asciiTheme="minorHAnsi" w:hAnsiTheme="minorHAnsi" w:cstheme="minorHAnsi"/>
          <w:sz w:val="22"/>
          <w:szCs w:val="22"/>
        </w:rPr>
        <w:t>1</w:t>
      </w:r>
    </w:p>
    <w:p w14:paraId="7A8A4554" w14:textId="77777777" w:rsidR="008808A0" w:rsidRPr="00C875BE" w:rsidRDefault="008808A0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5929596" w14:textId="77777777" w:rsidR="008808A0" w:rsidRPr="00C875BE" w:rsidRDefault="00774ADE">
      <w:pPr>
        <w:spacing w:line="320" w:lineRule="exact"/>
        <w:ind w:left="112"/>
        <w:rPr>
          <w:rFonts w:asciiTheme="minorHAnsi" w:eastAsia="Arial Black" w:hAnsiTheme="minorHAnsi" w:cstheme="minorHAnsi"/>
          <w:sz w:val="22"/>
          <w:szCs w:val="22"/>
        </w:rPr>
      </w:pPr>
      <w:r w:rsidRPr="00C875BE">
        <w:rPr>
          <w:rFonts w:asciiTheme="minorHAnsi" w:eastAsia="Arial Black" w:hAnsiTheme="minorHAnsi" w:cstheme="minorHAnsi"/>
          <w:b/>
          <w:spacing w:val="-1"/>
          <w:sz w:val="22"/>
          <w:szCs w:val="22"/>
        </w:rPr>
        <w:t>HONO</w:t>
      </w:r>
      <w:r w:rsidRPr="00C875BE">
        <w:rPr>
          <w:rFonts w:asciiTheme="minorHAnsi" w:eastAsia="Arial Black" w:hAnsiTheme="minorHAnsi" w:cstheme="minorHAnsi"/>
          <w:b/>
          <w:sz w:val="22"/>
          <w:szCs w:val="22"/>
        </w:rPr>
        <w:t>RS</w:t>
      </w:r>
    </w:p>
    <w:p w14:paraId="03816EE4" w14:textId="77777777" w:rsidR="008808A0" w:rsidRPr="00C875BE" w:rsidRDefault="00774ADE">
      <w:pPr>
        <w:spacing w:line="20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C875BE">
        <w:rPr>
          <w:rFonts w:asciiTheme="minorHAnsi" w:hAnsiTheme="minorHAnsi" w:cstheme="minorHAnsi"/>
          <w:sz w:val="22"/>
          <w:szCs w:val="22"/>
        </w:rPr>
        <w:t>us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ess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f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21"/>
          <w:sz w:val="22"/>
          <w:szCs w:val="22"/>
        </w:rPr>
        <w:t>Y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Illinois State Universit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875BE">
        <w:rPr>
          <w:rFonts w:asciiTheme="minorHAnsi" w:hAnsiTheme="minorHAnsi" w:cstheme="minorHAnsi"/>
          <w:sz w:val="22"/>
          <w:szCs w:val="22"/>
        </w:rPr>
        <w:t>0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C875BE">
        <w:rPr>
          <w:rFonts w:asciiTheme="minorHAnsi" w:hAnsiTheme="minorHAnsi" w:cstheme="minorHAnsi"/>
          <w:sz w:val="22"/>
          <w:szCs w:val="22"/>
        </w:rPr>
        <w:t>0</w:t>
      </w:r>
    </w:p>
    <w:p w14:paraId="1787DAAD" w14:textId="77777777" w:rsidR="008808A0" w:rsidRPr="00C875BE" w:rsidRDefault="00774ADE">
      <w:pPr>
        <w:spacing w:before="1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tre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Jo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al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z w:val="22"/>
          <w:szCs w:val="22"/>
        </w:rPr>
        <w:t>nt</w:t>
      </w:r>
      <w:r w:rsidRPr="00C875BE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hieve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7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ard,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2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C875BE">
        <w:rPr>
          <w:rFonts w:asciiTheme="minorHAnsi" w:hAnsiTheme="minorHAnsi" w:cstheme="minorHAnsi"/>
          <w:sz w:val="22"/>
          <w:szCs w:val="22"/>
        </w:rPr>
        <w:t>10</w:t>
      </w:r>
    </w:p>
    <w:p w14:paraId="51DCDB04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  <w:sectPr w:rsidR="008808A0" w:rsidRPr="00C875BE">
          <w:type w:val="continuous"/>
          <w:pgSz w:w="12240" w:h="15840"/>
          <w:pgMar w:top="700" w:right="980" w:bottom="280" w:left="680" w:header="720" w:footer="720" w:gutter="0"/>
          <w:cols w:space="720"/>
        </w:sectPr>
      </w:pPr>
      <w:r w:rsidRPr="00C875BE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C875B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ho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o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g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u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C875BE">
        <w:rPr>
          <w:rFonts w:asciiTheme="minorHAnsi" w:hAnsiTheme="minorHAnsi" w:cstheme="minorHAnsi"/>
          <w:sz w:val="22"/>
          <w:szCs w:val="22"/>
        </w:rPr>
        <w:t>ts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erican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Uni</w:t>
      </w:r>
      <w:r w:rsidRPr="00C875B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C875BE">
        <w:rPr>
          <w:rFonts w:asciiTheme="minorHAnsi" w:hAnsiTheme="minorHAnsi" w:cstheme="minorHAnsi"/>
          <w:sz w:val="22"/>
          <w:szCs w:val="22"/>
        </w:rPr>
        <w:t>er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875BE">
        <w:rPr>
          <w:rFonts w:asciiTheme="minorHAnsi" w:hAnsiTheme="minorHAnsi" w:cstheme="minorHAnsi"/>
          <w:sz w:val="22"/>
          <w:szCs w:val="22"/>
        </w:rPr>
        <w:t>es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875BE">
        <w:rPr>
          <w:rFonts w:asciiTheme="minorHAnsi" w:hAnsiTheme="minorHAnsi" w:cstheme="minorHAnsi"/>
          <w:sz w:val="22"/>
          <w:szCs w:val="22"/>
        </w:rPr>
        <w:t>ol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es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C875BE">
        <w:rPr>
          <w:rFonts w:asciiTheme="minorHAnsi" w:hAnsiTheme="minorHAnsi" w:cstheme="minorHAnsi"/>
          <w:sz w:val="22"/>
          <w:szCs w:val="22"/>
        </w:rPr>
        <w:t>b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C875BE">
        <w:rPr>
          <w:rFonts w:asciiTheme="minorHAnsi" w:hAnsiTheme="minorHAnsi" w:cstheme="minorHAnsi"/>
          <w:sz w:val="22"/>
          <w:szCs w:val="22"/>
        </w:rPr>
        <w:t>0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e-l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Ch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875BE">
        <w:rPr>
          <w:rFonts w:asciiTheme="minorHAnsi" w:hAnsiTheme="minorHAnsi" w:cstheme="minorHAnsi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875BE">
        <w:rPr>
          <w:rFonts w:asciiTheme="minorHAnsi" w:hAnsiTheme="minorHAnsi" w:cstheme="minorHAnsi"/>
          <w:sz w:val="22"/>
          <w:szCs w:val="22"/>
        </w:rPr>
        <w:t>nt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t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875BE">
        <w:rPr>
          <w:rFonts w:asciiTheme="minorHAnsi" w:hAnsiTheme="minorHAnsi" w:cstheme="minorHAnsi"/>
          <w:sz w:val="22"/>
          <w:szCs w:val="22"/>
        </w:rPr>
        <w:t>nt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-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C875BE">
        <w:rPr>
          <w:rFonts w:asciiTheme="minorHAnsi" w:hAnsiTheme="minorHAnsi" w:cstheme="minorHAnsi"/>
          <w:sz w:val="22"/>
          <w:szCs w:val="22"/>
        </w:rPr>
        <w:t>eco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875BE">
        <w:rPr>
          <w:rFonts w:asciiTheme="minorHAnsi" w:hAnsiTheme="minorHAnsi" w:cstheme="minorHAnsi"/>
          <w:sz w:val="22"/>
          <w:szCs w:val="22"/>
        </w:rPr>
        <w:t>d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875BE">
        <w:rPr>
          <w:rFonts w:asciiTheme="minorHAnsi" w:hAnsiTheme="minorHAnsi" w:cstheme="minorHAnsi"/>
          <w:sz w:val="22"/>
          <w:szCs w:val="22"/>
        </w:rPr>
        <w:t>ace,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2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C875B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C875BE">
        <w:rPr>
          <w:rFonts w:asciiTheme="minorHAnsi" w:hAnsiTheme="minorHAnsi" w:cstheme="minorHAnsi"/>
          <w:sz w:val="22"/>
          <w:szCs w:val="22"/>
        </w:rPr>
        <w:t>0</w:t>
      </w:r>
    </w:p>
    <w:p w14:paraId="20CAFCD3" w14:textId="77777777" w:rsidR="008808A0" w:rsidRPr="00C875BE" w:rsidRDefault="00774ADE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lastRenderedPageBreak/>
        <w:pict w14:anchorId="32CE0183">
          <v:group id="_x0000_s1030" style="position:absolute;margin-left:39.6pt;margin-top:154.8pt;width:528pt;height:0;z-index:-251658752;mso-position-horizontal-relative:page;mso-position-vertical-relative:page" coordorigin="792,3096" coordsize="10560,0">
            <v:shape id="_x0000_s1031" style="position:absolute;left:792;top:3096;width:10560;height:0" coordorigin="792,3096" coordsize="10560,0" path="m792,3096r10560,e" filled="f">
              <v:path arrowok="t"/>
            </v:shape>
            <w10:wrap anchorx="page" anchory="page"/>
          </v:group>
        </w:pict>
      </w:r>
    </w:p>
    <w:p w14:paraId="2651F25C" w14:textId="77777777" w:rsidR="008808A0" w:rsidRPr="00C875BE" w:rsidRDefault="00774ADE">
      <w:pPr>
        <w:spacing w:line="200" w:lineRule="exact"/>
        <w:ind w:left="4025" w:right="4105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C875BE">
        <w:rPr>
          <w:rFonts w:asciiTheme="minorHAnsi" w:eastAsia="Gill Sans MT" w:hAnsiTheme="minorHAnsi" w:cstheme="minorHAnsi"/>
          <w:sz w:val="22"/>
          <w:szCs w:val="22"/>
        </w:rPr>
        <w:t>MID EXEC-Non-Deg</w:t>
      </w:r>
      <w:r w:rsidRPr="00C875BE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eastAsia="Gill Sans MT" w:hAnsiTheme="minorHAnsi" w:cstheme="minorHAnsi"/>
          <w:sz w:val="22"/>
          <w:szCs w:val="22"/>
        </w:rPr>
        <w:t>eed 2 Page</w:t>
      </w:r>
    </w:p>
    <w:p w14:paraId="30CB86BE" w14:textId="77777777" w:rsidR="008808A0" w:rsidRPr="00C875BE" w:rsidRDefault="008808A0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AFD0044" w14:textId="77777777" w:rsidR="008808A0" w:rsidRPr="00C875BE" w:rsidRDefault="00774ADE">
      <w:pPr>
        <w:spacing w:before="24"/>
        <w:ind w:left="4943" w:right="4869"/>
        <w:jc w:val="center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Name</w:t>
      </w:r>
    </w:p>
    <w:p w14:paraId="26FFF0FE" w14:textId="77777777" w:rsidR="008808A0" w:rsidRPr="00C875BE" w:rsidRDefault="00774ADE">
      <w:pPr>
        <w:ind w:left="4770" w:right="4766"/>
        <w:jc w:val="center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Add</w:t>
      </w:r>
      <w:r w:rsidRPr="00C875BE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ess</w:t>
      </w:r>
    </w:p>
    <w:p w14:paraId="43CD1445" w14:textId="77777777" w:rsidR="008808A0" w:rsidRPr="00C875BE" w:rsidRDefault="00774ADE">
      <w:pPr>
        <w:ind w:left="4394" w:right="4390"/>
        <w:jc w:val="center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Cit</w:t>
      </w:r>
      <w:r w:rsidRPr="00C875BE">
        <w:rPr>
          <w:rFonts w:asciiTheme="minorHAnsi" w:hAnsiTheme="minorHAnsi" w:cstheme="minorHAnsi"/>
          <w:b/>
          <w:spacing w:val="-15"/>
          <w:sz w:val="22"/>
          <w:szCs w:val="22"/>
        </w:rPr>
        <w:t>y</w:t>
      </w:r>
      <w:r w:rsidRPr="00C875BE">
        <w:rPr>
          <w:rFonts w:asciiTheme="minorHAnsi" w:hAnsiTheme="minorHAnsi" w:cstheme="minorHAnsi"/>
          <w:b/>
          <w:sz w:val="22"/>
          <w:szCs w:val="22"/>
        </w:rPr>
        <w:t>, State Zip</w:t>
      </w:r>
    </w:p>
    <w:p w14:paraId="2D8F664C" w14:textId="77777777" w:rsidR="008808A0" w:rsidRPr="00C875BE" w:rsidRDefault="00774ADE">
      <w:pPr>
        <w:ind w:left="3067" w:right="3064"/>
        <w:jc w:val="center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 xml:space="preserve">Personal Email </w:t>
      </w:r>
      <w:r w:rsidRPr="00C875BE">
        <w:rPr>
          <w:rFonts w:asciiTheme="minorHAnsi" w:hAnsiTheme="minorHAnsi" w:cstheme="minorHAnsi"/>
          <w:b/>
          <w:sz w:val="22"/>
          <w:szCs w:val="22"/>
        </w:rPr>
        <w:t>(NEVER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WORK EMAIL)</w:t>
      </w:r>
    </w:p>
    <w:p w14:paraId="7154332B" w14:textId="77777777" w:rsidR="008808A0" w:rsidRPr="00C875BE" w:rsidRDefault="008808A0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463BF65A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66ACBF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FDCAE4" w14:textId="77777777" w:rsidR="008808A0" w:rsidRPr="00C875BE" w:rsidRDefault="00774ADE">
      <w:pPr>
        <w:ind w:left="112" w:right="7258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PROFESSIONAL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  <w:u w:val="thick" w:color="000000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EXPERIENCE</w:t>
      </w:r>
    </w:p>
    <w:p w14:paraId="795D6CCF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243531" w14:textId="77777777" w:rsidR="008808A0" w:rsidRPr="00C875BE" w:rsidRDefault="00774ADE">
      <w:pPr>
        <w:ind w:left="112" w:right="7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THE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WILEY</w:t>
      </w:r>
      <w:r w:rsidRPr="00C875B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COM</w:t>
      </w:r>
      <w:r w:rsidRPr="00C875BE">
        <w:rPr>
          <w:rFonts w:asciiTheme="minorHAnsi" w:hAnsiTheme="minorHAnsi" w:cstheme="minorHAnsi"/>
          <w:b/>
          <w:spacing w:val="-16"/>
          <w:sz w:val="22"/>
          <w:szCs w:val="22"/>
        </w:rPr>
        <w:t>P</w:t>
      </w:r>
      <w:r w:rsidRPr="00C875BE">
        <w:rPr>
          <w:rFonts w:asciiTheme="minorHAnsi" w:hAnsiTheme="minorHAnsi" w:cstheme="minorHAnsi"/>
          <w:b/>
          <w:sz w:val="22"/>
          <w:szCs w:val="22"/>
        </w:rPr>
        <w:t>AN</w:t>
      </w:r>
      <w:r w:rsidRPr="00C875BE">
        <w:rPr>
          <w:rFonts w:asciiTheme="minorHAnsi" w:hAnsiTheme="minorHAnsi" w:cstheme="minorHAnsi"/>
          <w:b/>
          <w:spacing w:val="-20"/>
          <w:sz w:val="22"/>
          <w:szCs w:val="22"/>
        </w:rPr>
        <w:t>Y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875BE">
        <w:rPr>
          <w:rFonts w:asciiTheme="minorHAnsi" w:hAnsiTheme="minorHAnsi" w:cstheme="minorHAnsi"/>
          <w:sz w:val="22"/>
          <w:szCs w:val="22"/>
        </w:rPr>
        <w:t>Chicago, IL</w:t>
      </w:r>
      <w:r w:rsidRPr="00C875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1996 -P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esent</w:t>
      </w:r>
    </w:p>
    <w:p w14:paraId="5819532B" w14:textId="77777777" w:rsidR="008808A0" w:rsidRPr="00C875BE" w:rsidRDefault="00774ADE">
      <w:pPr>
        <w:spacing w:line="429" w:lineRule="auto"/>
        <w:ind w:left="112" w:right="3959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i/>
          <w:spacing w:val="-16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>orld</w:t>
      </w:r>
      <w:r w:rsidRPr="00C875BE">
        <w:rPr>
          <w:rFonts w:asciiTheme="minorHAnsi" w:hAnsiTheme="minorHAnsi" w:cstheme="minorHAnsi"/>
          <w:b/>
          <w:i/>
          <w:spacing w:val="-16"/>
          <w:sz w:val="22"/>
          <w:szCs w:val="22"/>
        </w:rPr>
        <w:t>’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>s largest maker of heath &amp; beauty care items i.e. Dove,</w:t>
      </w:r>
      <w:r w:rsidRPr="00C875BE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Advil, etc. Category Marketing </w:t>
      </w:r>
      <w:r w:rsidRPr="00C875BE">
        <w:rPr>
          <w:rFonts w:asciiTheme="minorHAnsi" w:hAnsiTheme="minorHAnsi" w:cstheme="minorHAnsi"/>
          <w:b/>
          <w:i/>
          <w:spacing w:val="-20"/>
          <w:sz w:val="22"/>
          <w:szCs w:val="22"/>
        </w:rPr>
        <w:t>T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eam-Customer Manager </w:t>
      </w:r>
      <w:r w:rsidRPr="00C875BE">
        <w:rPr>
          <w:rFonts w:asciiTheme="minorHAnsi" w:hAnsiTheme="minorHAnsi" w:cstheme="minorHAnsi"/>
          <w:sz w:val="22"/>
          <w:szCs w:val="22"/>
        </w:rPr>
        <w:t>1996-Present</w:t>
      </w:r>
    </w:p>
    <w:p w14:paraId="5E988591" w14:textId="77777777" w:rsidR="008808A0" w:rsidRPr="00C875BE" w:rsidRDefault="00774ADE">
      <w:pPr>
        <w:spacing w:before="13" w:line="250" w:lineRule="auto"/>
        <w:ind w:left="112" w:right="73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Responsible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for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Category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Management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Projects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Efficient Promotion</w:t>
      </w:r>
      <w:r w:rsidRPr="00C875B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Analysis.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Utilization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Nielsen,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Spectra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</w:t>
      </w:r>
      <w:r w:rsidRPr="00C875B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Metrics, Consumer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Insight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ools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statistical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measures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determine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category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lifts,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troughs,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profitability and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recommended</w:t>
      </w:r>
      <w:r w:rsidRPr="00C875B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tactics. </w:t>
      </w:r>
      <w:r w:rsidRPr="00C875BE">
        <w:rPr>
          <w:rFonts w:asciiTheme="minorHAnsi" w:hAnsiTheme="minorHAnsi" w:cstheme="minorHAnsi"/>
          <w:sz w:val="22"/>
          <w:szCs w:val="22"/>
        </w:rPr>
        <w:t>Responsible for Headquarter selling and Broker Management for the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A&amp;P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account.</w:t>
      </w:r>
    </w:p>
    <w:p w14:paraId="1C48E990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3503A4" w14:textId="77777777" w:rsidR="008808A0" w:rsidRPr="00C875BE" w:rsidRDefault="00774ADE">
      <w:pPr>
        <w:spacing w:line="250" w:lineRule="auto"/>
        <w:ind w:left="292" w:right="74" w:hanging="180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Development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of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Efficient</w:t>
      </w:r>
      <w:r w:rsidRPr="00C875B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Ad/Display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model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utilized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with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retailers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to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make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better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category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tactical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decisions. </w:t>
      </w:r>
      <w:r w:rsidRPr="00C875B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Model includes expandabilit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 xml:space="preserve">, </w:t>
      </w:r>
      <w:r w:rsidRPr="00C875BE">
        <w:rPr>
          <w:rFonts w:asciiTheme="minorHAnsi" w:hAnsiTheme="minorHAnsi" w:cstheme="minorHAnsi"/>
          <w:sz w:val="22"/>
          <w:szCs w:val="22"/>
        </w:rPr>
        <w:t>impulsiveness, incrementalit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, trough and profitability</w:t>
      </w:r>
      <w:r w:rsidRPr="00C875B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measures.</w:t>
      </w:r>
    </w:p>
    <w:p w14:paraId="70D98B9C" w14:textId="77777777" w:rsidR="008808A0" w:rsidRPr="00C875BE" w:rsidRDefault="00774ADE">
      <w:pPr>
        <w:spacing w:line="250" w:lineRule="auto"/>
        <w:ind w:left="292" w:right="74" w:hanging="180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Micro-Marketing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project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utilizing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Spectra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and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Nielsen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led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to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increased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display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support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on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a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Children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 xml:space="preserve">s  </w:t>
      </w:r>
      <w:r w:rsidRPr="00C875B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Cereal resulting in the best promotion ever at this acco</w:t>
      </w:r>
      <w:r w:rsidRPr="00C875BE">
        <w:rPr>
          <w:rFonts w:asciiTheme="minorHAnsi" w:hAnsiTheme="minorHAnsi" w:cstheme="minorHAnsi"/>
          <w:sz w:val="22"/>
          <w:szCs w:val="22"/>
        </w:rPr>
        <w:t>unt.</w:t>
      </w:r>
    </w:p>
    <w:p w14:paraId="64CDC220" w14:textId="77777777" w:rsidR="008808A0" w:rsidRPr="00C875BE" w:rsidRDefault="00774ADE">
      <w:pPr>
        <w:spacing w:line="264" w:lineRule="auto"/>
        <w:ind w:left="292" w:right="73" w:hanging="180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Sold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Incremental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Cap’n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Crunch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Cereal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program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A&amp;P</w:t>
      </w:r>
      <w:r w:rsidRPr="00C875B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resulting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$47,000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profit</w:t>
      </w:r>
      <w:r w:rsidRPr="00C875B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to</w:t>
      </w:r>
      <w:r w:rsidRPr="00C875B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ile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.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Program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generated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</w:t>
      </w:r>
      <w:r w:rsidRPr="00C875B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lift of 23 incremental weeks volume with 97%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ACV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displaying.</w:t>
      </w:r>
    </w:p>
    <w:p w14:paraId="449D398A" w14:textId="77777777" w:rsidR="008808A0" w:rsidRPr="00C875BE" w:rsidRDefault="008808A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5EB53CE5" w14:textId="77777777" w:rsidR="008808A0" w:rsidRPr="00C875BE" w:rsidRDefault="00774ADE">
      <w:pPr>
        <w:ind w:left="112" w:right="75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C</w:t>
      </w:r>
      <w:r w:rsidRPr="00C875BE">
        <w:rPr>
          <w:rFonts w:asciiTheme="minorHAnsi" w:hAnsiTheme="minorHAnsi" w:cstheme="minorHAnsi"/>
          <w:b/>
          <w:w w:val="154"/>
          <w:sz w:val="22"/>
          <w:szCs w:val="22"/>
        </w:rPr>
        <w:t>olgem</w:t>
      </w:r>
      <w:r w:rsidRPr="00C875BE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C</w:t>
      </w:r>
      <w:r w:rsidRPr="00C875BE">
        <w:rPr>
          <w:rFonts w:asciiTheme="minorHAnsi" w:hAnsiTheme="minorHAnsi" w:cstheme="minorHAnsi"/>
          <w:b/>
          <w:w w:val="141"/>
          <w:sz w:val="22"/>
          <w:szCs w:val="22"/>
        </w:rPr>
        <w:t>onsumer</w:t>
      </w:r>
      <w:r w:rsidRPr="00C875BE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P</w:t>
      </w:r>
      <w:r w:rsidRPr="00C875BE">
        <w:rPr>
          <w:rFonts w:asciiTheme="minorHAnsi" w:hAnsiTheme="minorHAnsi" w:cstheme="minorHAnsi"/>
          <w:b/>
          <w:w w:val="147"/>
          <w:sz w:val="22"/>
          <w:szCs w:val="22"/>
        </w:rPr>
        <w:t>rodu</w:t>
      </w:r>
      <w:r w:rsidRPr="00C875BE">
        <w:rPr>
          <w:rFonts w:asciiTheme="minorHAnsi" w:hAnsiTheme="minorHAnsi" w:cstheme="minorHAnsi"/>
          <w:b/>
          <w:w w:val="102"/>
          <w:sz w:val="22"/>
          <w:szCs w:val="22"/>
        </w:rPr>
        <w:t>C</w:t>
      </w:r>
      <w:r w:rsidRPr="00C875BE">
        <w:rPr>
          <w:rFonts w:asciiTheme="minorHAnsi" w:hAnsiTheme="minorHAnsi" w:cstheme="minorHAnsi"/>
          <w:b/>
          <w:w w:val="173"/>
          <w:sz w:val="22"/>
          <w:szCs w:val="22"/>
        </w:rPr>
        <w:t>ts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875BE">
        <w:rPr>
          <w:rFonts w:asciiTheme="minorHAnsi" w:hAnsiTheme="minorHAnsi" w:cstheme="minorHAnsi"/>
          <w:sz w:val="22"/>
          <w:szCs w:val="22"/>
        </w:rPr>
        <w:t>Danbur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, CT</w:t>
      </w:r>
      <w:r w:rsidRPr="00C875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 w:rsidRPr="00C875B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1990 - 1996</w:t>
      </w:r>
    </w:p>
    <w:p w14:paraId="69EE0E42" w14:textId="77777777" w:rsidR="008808A0" w:rsidRPr="00C875BE" w:rsidRDefault="00774ADE">
      <w:pPr>
        <w:ind w:left="112" w:right="3207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Business Development Manager - National Broker Sales Manager , </w:t>
      </w:r>
      <w:r w:rsidRPr="00C875BE">
        <w:rPr>
          <w:rFonts w:asciiTheme="minorHAnsi" w:hAnsiTheme="minorHAnsi" w:cstheme="minorHAnsi"/>
          <w:sz w:val="22"/>
          <w:szCs w:val="22"/>
        </w:rPr>
        <w:t>1994 - 1996</w:t>
      </w:r>
    </w:p>
    <w:p w14:paraId="6CA5D77C" w14:textId="77777777" w:rsidR="008808A0" w:rsidRPr="00C875BE" w:rsidRDefault="008808A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3148A443" w14:textId="77777777" w:rsidR="008808A0" w:rsidRPr="00C875BE" w:rsidRDefault="00774ADE">
      <w:pPr>
        <w:spacing w:line="250" w:lineRule="auto"/>
        <w:ind w:left="112" w:right="73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Responsible for $20M in annual sales. 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Directed and managed eight broke</w:t>
      </w:r>
      <w:r w:rsidRPr="00C875BE">
        <w:rPr>
          <w:rFonts w:asciiTheme="minorHAnsi" w:hAnsiTheme="minorHAnsi" w:cstheme="minorHAnsi"/>
          <w:sz w:val="22"/>
          <w:szCs w:val="22"/>
        </w:rPr>
        <w:t xml:space="preserve">rs at headquarter and retail levels. 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Strategic business planning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areas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distribution,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merchandising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promotions.</w:t>
      </w:r>
      <w:r w:rsidRPr="00C875B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Development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of</w:t>
      </w:r>
      <w:r w:rsidRPr="00C875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ta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geted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consumer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programs</w:t>
      </w:r>
      <w:r w:rsidRPr="00C875B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utilizing trade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marketing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development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funds.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Sales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forecasting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for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production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purposes.</w:t>
      </w:r>
      <w:r w:rsidRPr="00C875B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Broker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managed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areas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included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New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England,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New </w:t>
      </w:r>
      <w:r w:rsidRPr="00C875BE">
        <w:rPr>
          <w:rFonts w:asciiTheme="minorHAnsi" w:hAnsiTheme="minorHAnsi" w:cstheme="minorHAnsi"/>
          <w:spacing w:val="-20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ork,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Louisiana, Alabama,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Montana,</w:t>
      </w:r>
      <w:r w:rsidRPr="00C875B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exas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and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St.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Louis. </w:t>
      </w:r>
      <w:r w:rsidRPr="00C875B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Key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customers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included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Stop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&amp;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Shop,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Hannaford,</w:t>
      </w:r>
      <w:r w:rsidRPr="00C875B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C&amp;S</w:t>
      </w:r>
      <w:r w:rsidRPr="00C875B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Wholesale, Shaws,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egmans,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op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s, Schnucks, Fur</w:t>
      </w:r>
      <w:r w:rsidRPr="00C875BE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>’</w:t>
      </w:r>
      <w:r w:rsidRPr="00C875BE">
        <w:rPr>
          <w:rFonts w:asciiTheme="minorHAnsi" w:hAnsiTheme="minorHAnsi" w:cstheme="minorHAnsi"/>
          <w:sz w:val="22"/>
          <w:szCs w:val="22"/>
        </w:rPr>
        <w:t>s, Delchamps and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 xml:space="preserve">inn </w:t>
      </w:r>
      <w:r w:rsidRPr="00C875BE">
        <w:rPr>
          <w:rFonts w:asciiTheme="minorHAnsi" w:hAnsiTheme="minorHAnsi" w:cstheme="minorHAnsi"/>
          <w:sz w:val="22"/>
          <w:szCs w:val="22"/>
        </w:rPr>
        <w:t>Dixie.</w:t>
      </w:r>
    </w:p>
    <w:p w14:paraId="4AD26DB0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C6E07E" w14:textId="77777777" w:rsidR="008808A0" w:rsidRPr="00C875BE" w:rsidRDefault="00774ADE">
      <w:pPr>
        <w:ind w:left="112" w:right="2733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First quarter 1996 New England business increased 16%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Vs 1995 outpacing the nation by 6%.</w:t>
      </w:r>
    </w:p>
    <w:p w14:paraId="399EF64D" w14:textId="77777777" w:rsidR="008808A0" w:rsidRPr="00C875BE" w:rsidRDefault="00774ADE">
      <w:pPr>
        <w:spacing w:before="10"/>
        <w:ind w:left="112" w:right="2105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Increased New England business 26%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Vs 1994; increased Louisiana/Alabama business 37%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Vs 1994;</w:t>
      </w:r>
    </w:p>
    <w:p w14:paraId="225BA81D" w14:textId="77777777" w:rsidR="008808A0" w:rsidRPr="00C875BE" w:rsidRDefault="00774ADE">
      <w:pPr>
        <w:spacing w:before="10"/>
        <w:ind w:left="29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increased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C875BE">
        <w:rPr>
          <w:rFonts w:asciiTheme="minorHAnsi" w:hAnsiTheme="minorHAnsi" w:cstheme="minorHAnsi"/>
          <w:sz w:val="22"/>
          <w:szCs w:val="22"/>
        </w:rPr>
        <w:t>exas business 34%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Vs 1994.</w:t>
      </w:r>
    </w:p>
    <w:p w14:paraId="314D2698" w14:textId="77777777" w:rsidR="008808A0" w:rsidRPr="00C875BE" w:rsidRDefault="00774ADE">
      <w:pPr>
        <w:spacing w:before="10"/>
        <w:ind w:left="112" w:right="2567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Created </w:t>
      </w:r>
      <w:r w:rsidRPr="00C875BE">
        <w:rPr>
          <w:rFonts w:asciiTheme="minorHAnsi" w:hAnsiTheme="minorHAnsi" w:cstheme="minorHAnsi"/>
          <w:sz w:val="22"/>
          <w:szCs w:val="22"/>
        </w:rPr>
        <w:t>account partnership/performance agreements with Hannaford, Demoulas and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egmans.</w:t>
      </w:r>
    </w:p>
    <w:p w14:paraId="77CE68B0" w14:textId="77777777" w:rsidR="008808A0" w:rsidRPr="00C875BE" w:rsidRDefault="00774ADE">
      <w:pPr>
        <w:spacing w:before="10"/>
        <w:ind w:left="112" w:right="3645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Led all markets in distribution (ACV) gained on national new item launch in 1995.</w:t>
      </w:r>
    </w:p>
    <w:p w14:paraId="44930F1D" w14:textId="77777777" w:rsidR="008808A0" w:rsidRPr="00C875BE" w:rsidRDefault="00774ADE">
      <w:pPr>
        <w:spacing w:before="10"/>
        <w:ind w:left="112" w:right="2568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Successfully implemented major national merchandising initiatives with key </w:t>
      </w:r>
      <w:r w:rsidRPr="00C875BE">
        <w:rPr>
          <w:rFonts w:asciiTheme="minorHAnsi" w:hAnsiTheme="minorHAnsi" w:cstheme="minorHAnsi"/>
          <w:sz w:val="22"/>
          <w:szCs w:val="22"/>
        </w:rPr>
        <w:t>customers utilizing</w:t>
      </w:r>
    </w:p>
    <w:p w14:paraId="58B7AA05" w14:textId="77777777" w:rsidR="008808A0" w:rsidRPr="00C875BE" w:rsidRDefault="00774ADE">
      <w:pPr>
        <w:spacing w:before="10"/>
        <w:ind w:left="257" w:right="7279"/>
        <w:jc w:val="center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Category Management Presentations.</w:t>
      </w:r>
    </w:p>
    <w:p w14:paraId="19025D88" w14:textId="77777777" w:rsidR="008808A0" w:rsidRPr="00C875BE" w:rsidRDefault="008808A0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0ACAEA79" w14:textId="77777777" w:rsidR="008808A0" w:rsidRPr="00C875BE" w:rsidRDefault="00774ADE">
      <w:pPr>
        <w:ind w:left="112" w:right="2999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i/>
          <w:sz w:val="22"/>
          <w:szCs w:val="22"/>
        </w:rPr>
        <w:t>Business Development Manager -International Military Broker Sales</w:t>
      </w:r>
      <w:r w:rsidRPr="00C875BE">
        <w:rPr>
          <w:rFonts w:asciiTheme="minorHAnsi" w:hAnsiTheme="minorHAnsi" w:cstheme="minorHAnsi"/>
          <w:sz w:val="22"/>
          <w:szCs w:val="22"/>
        </w:rPr>
        <w:t>, 1992 - 1994</w:t>
      </w:r>
    </w:p>
    <w:p w14:paraId="2591E30C" w14:textId="77777777" w:rsidR="008808A0" w:rsidRPr="00C875BE" w:rsidRDefault="008808A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68C01AF3" w14:textId="77777777" w:rsidR="008808A0" w:rsidRPr="00C875BE" w:rsidRDefault="00774ADE">
      <w:pPr>
        <w:spacing w:line="250" w:lineRule="auto"/>
        <w:ind w:left="112" w:right="2065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lastRenderedPageBreak/>
        <w:t>Responsible for $10M in annual sales.  Managed two broker o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ganizations worldwide at headquarter and retail levels.  Dis</w:t>
      </w:r>
      <w:r w:rsidRPr="00C875BE">
        <w:rPr>
          <w:rFonts w:asciiTheme="minorHAnsi" w:hAnsiTheme="minorHAnsi" w:cstheme="minorHAnsi"/>
          <w:sz w:val="22"/>
          <w:szCs w:val="22"/>
        </w:rPr>
        <w:t>tributor management on a international level.  Managed market development funds to</w:t>
      </w:r>
    </w:p>
    <w:p w14:paraId="2CD6C315" w14:textId="77777777" w:rsidR="008808A0" w:rsidRPr="00C875BE" w:rsidRDefault="00774ADE">
      <w:pPr>
        <w:ind w:left="112" w:right="179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create trade marketing programs.  Key customers included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The Defense Commissary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Agency and the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Arm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,</w:t>
      </w:r>
      <w:r w:rsidRPr="00C875B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Air force, and Navy</w:t>
      </w:r>
    </w:p>
    <w:p w14:paraId="4606B832" w14:textId="77777777" w:rsidR="008808A0" w:rsidRPr="00C875BE" w:rsidRDefault="00774ADE">
      <w:pPr>
        <w:spacing w:before="10"/>
        <w:ind w:left="112" w:right="9180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Exchange units.</w:t>
      </w:r>
    </w:p>
    <w:p w14:paraId="0AD53F84" w14:textId="77777777" w:rsidR="008808A0" w:rsidRPr="00C875BE" w:rsidRDefault="008808A0">
      <w:pPr>
        <w:spacing w:before="10" w:line="200" w:lineRule="exact"/>
        <w:rPr>
          <w:rFonts w:asciiTheme="minorHAnsi" w:hAnsiTheme="minorHAnsi" w:cstheme="minorHAnsi"/>
          <w:sz w:val="22"/>
          <w:szCs w:val="22"/>
        </w:rPr>
      </w:pPr>
    </w:p>
    <w:p w14:paraId="31F26D44" w14:textId="77777777" w:rsidR="008808A0" w:rsidRPr="00C875BE" w:rsidRDefault="00774ADE">
      <w:pPr>
        <w:ind w:left="112" w:right="7417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Attained 1994 profit</w:t>
      </w:r>
      <w:r w:rsidRPr="00C875B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 xml:space="preserve">goal of </w:t>
      </w:r>
      <w:r w:rsidRPr="00C875BE">
        <w:rPr>
          <w:rFonts w:asciiTheme="minorHAnsi" w:hAnsiTheme="minorHAnsi" w:cstheme="minorHAnsi"/>
          <w:sz w:val="22"/>
          <w:szCs w:val="22"/>
        </w:rPr>
        <w:t>$4.5M.</w:t>
      </w:r>
    </w:p>
    <w:p w14:paraId="3C569A07" w14:textId="77777777" w:rsidR="008808A0" w:rsidRPr="00C875BE" w:rsidRDefault="00774ADE">
      <w:pPr>
        <w:spacing w:before="10"/>
        <w:ind w:left="112" w:right="3696"/>
        <w:jc w:val="both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Outperformed civilian market in market share in five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categories in 1993 and 1994.</w:t>
      </w:r>
    </w:p>
    <w:p w14:paraId="615FCD97" w14:textId="77777777" w:rsidR="008808A0" w:rsidRPr="00C875BE" w:rsidRDefault="00774ADE">
      <w:pPr>
        <w:spacing w:before="10"/>
        <w:ind w:left="112" w:right="2029"/>
        <w:jc w:val="both"/>
        <w:rPr>
          <w:rFonts w:asciiTheme="minorHAnsi" w:hAnsiTheme="minorHAnsi" w:cstheme="minorHAnsi"/>
          <w:sz w:val="22"/>
          <w:szCs w:val="22"/>
        </w:rPr>
        <w:sectPr w:rsidR="008808A0" w:rsidRPr="00C875BE">
          <w:pgSz w:w="12240" w:h="15840"/>
          <w:pgMar w:top="700" w:right="780" w:bottom="280" w:left="860" w:header="516" w:footer="0" w:gutter="0"/>
          <w:cols w:space="720"/>
        </w:sectPr>
      </w:pPr>
      <w:r w:rsidRPr="00C875BE">
        <w:rPr>
          <w:rFonts w:asciiTheme="minorHAnsi" w:hAnsiTheme="minorHAnsi" w:cstheme="minorHAnsi"/>
          <w:sz w:val="22"/>
          <w:szCs w:val="22"/>
        </w:rPr>
        <w:t xml:space="preserve">• </w:t>
      </w:r>
      <w:r w:rsidRPr="00C875B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Promotion to the Commissary System in 1994 generating double digit share increases on three brands.\</w:t>
      </w:r>
    </w:p>
    <w:p w14:paraId="335F0BE6" w14:textId="77777777" w:rsidR="008808A0" w:rsidRPr="00C875BE" w:rsidRDefault="00774ADE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lastRenderedPageBreak/>
        <w:pict w14:anchorId="241CC327">
          <v:group id="_x0000_s1028" style="position:absolute;margin-left:46.1pt;margin-top:624pt;width:521pt;height:53.5pt;z-index:-251657728;mso-position-horizontal-relative:page;mso-position-vertical-relative:page" coordorigin="922,12480" coordsize="10420,1070">
            <v:shape id="_x0000_s1029" style="position:absolute;left:922;top:12480;width:10420;height:1070" coordorigin="922,12480" coordsize="10420,1070" path="m922,13550r10420,l11342,12480r-10420,l922,13550xe" fillcolor="#fff100" stroked="f">
              <v:path arrowok="t"/>
            </v:shape>
            <w10:wrap anchorx="page" anchory="page"/>
          </v:group>
        </w:pict>
      </w:r>
    </w:p>
    <w:p w14:paraId="60583B90" w14:textId="77777777" w:rsidR="008808A0" w:rsidRPr="00C875BE" w:rsidRDefault="00774ADE">
      <w:pPr>
        <w:spacing w:line="200" w:lineRule="exact"/>
        <w:ind w:left="3614" w:right="3474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C875BE">
        <w:rPr>
          <w:rFonts w:asciiTheme="minorHAnsi" w:eastAsia="Gill Sans MT" w:hAnsiTheme="minorHAnsi" w:cstheme="minorHAnsi"/>
          <w:sz w:val="22"/>
          <w:szCs w:val="22"/>
        </w:rPr>
        <w:t>MID EXEC-Non-Deg</w:t>
      </w:r>
      <w:r w:rsidRPr="00C875BE">
        <w:rPr>
          <w:rFonts w:asciiTheme="minorHAnsi" w:eastAsia="Gill Sans MT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eastAsia="Gill Sans MT" w:hAnsiTheme="minorHAnsi" w:cstheme="minorHAnsi"/>
          <w:sz w:val="22"/>
          <w:szCs w:val="22"/>
        </w:rPr>
        <w:t>eed 2 Page Conti</w:t>
      </w:r>
      <w:r w:rsidRPr="00C875BE">
        <w:rPr>
          <w:rFonts w:asciiTheme="minorHAnsi" w:eastAsia="Gill Sans MT" w:hAnsiTheme="minorHAnsi" w:cstheme="minorHAnsi"/>
          <w:spacing w:val="-2"/>
          <w:sz w:val="22"/>
          <w:szCs w:val="22"/>
        </w:rPr>
        <w:t>n</w:t>
      </w:r>
      <w:r w:rsidRPr="00C875BE">
        <w:rPr>
          <w:rFonts w:asciiTheme="minorHAnsi" w:eastAsia="Gill Sans MT" w:hAnsiTheme="minorHAnsi" w:cstheme="minorHAnsi"/>
          <w:sz w:val="22"/>
          <w:szCs w:val="22"/>
        </w:rPr>
        <w:t>ued</w:t>
      </w:r>
    </w:p>
    <w:p w14:paraId="33F1E851" w14:textId="77777777" w:rsidR="008808A0" w:rsidRPr="00C875BE" w:rsidRDefault="008808A0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626A3F92" w14:textId="77777777" w:rsidR="008808A0" w:rsidRPr="00C875BE" w:rsidRDefault="00774ADE">
      <w:pPr>
        <w:spacing w:before="31"/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Account Manager - Northeast Region, </w:t>
      </w:r>
      <w:r w:rsidRPr="00C875BE">
        <w:rPr>
          <w:rFonts w:asciiTheme="minorHAnsi" w:hAnsiTheme="minorHAnsi" w:cstheme="minorHAnsi"/>
          <w:sz w:val="22"/>
          <w:szCs w:val="22"/>
        </w:rPr>
        <w:t>1990 - 1992</w:t>
      </w:r>
    </w:p>
    <w:p w14:paraId="21159D35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3CB393" w14:textId="77777777" w:rsidR="008808A0" w:rsidRPr="00C875BE" w:rsidRDefault="00774ADE">
      <w:pPr>
        <w:ind w:left="112" w:right="79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Responsible for $3.5M in annual sales.  Managed market funding to directly a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C875BE">
        <w:rPr>
          <w:rFonts w:asciiTheme="minorHAnsi" w:hAnsiTheme="minorHAnsi" w:cstheme="minorHAnsi"/>
          <w:sz w:val="22"/>
          <w:szCs w:val="22"/>
        </w:rPr>
        <w:t>fect distribution and trade marketing promotions.</w:t>
      </w:r>
      <w:r w:rsidRPr="00C875B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 xml:space="preserve">orked extensively with Space Management departments on item placement in </w:t>
      </w:r>
      <w:r w:rsidRPr="00C875BE">
        <w:rPr>
          <w:rFonts w:asciiTheme="minorHAnsi" w:hAnsiTheme="minorHAnsi" w:cstheme="minorHAnsi"/>
          <w:sz w:val="22"/>
          <w:szCs w:val="22"/>
        </w:rPr>
        <w:t>planograms. Key customers included Big</w:t>
      </w:r>
      <w:r w:rsidRPr="00C875B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28"/>
          <w:sz w:val="22"/>
          <w:szCs w:val="22"/>
        </w:rPr>
        <w:t>Y</w:t>
      </w:r>
      <w:r w:rsidRPr="00C875BE">
        <w:rPr>
          <w:rFonts w:asciiTheme="minorHAnsi" w:hAnsiTheme="minorHAnsi" w:cstheme="minorHAnsi"/>
          <w:sz w:val="22"/>
          <w:szCs w:val="22"/>
        </w:rPr>
        <w:t>, FoodMart/A&amp;</w:t>
      </w:r>
      <w:r w:rsidRPr="00C875BE">
        <w:rPr>
          <w:rFonts w:asciiTheme="minorHAnsi" w:hAnsiTheme="minorHAnsi" w:cstheme="minorHAnsi"/>
          <w:spacing w:val="-24"/>
          <w:sz w:val="22"/>
          <w:szCs w:val="22"/>
        </w:rPr>
        <w:t>P</w:t>
      </w:r>
      <w:r w:rsidRPr="00C875BE">
        <w:rPr>
          <w:rFonts w:asciiTheme="minorHAnsi" w:hAnsiTheme="minorHAnsi" w:cstheme="minorHAnsi"/>
          <w:sz w:val="22"/>
          <w:szCs w:val="22"/>
        </w:rPr>
        <w:t>, Sweetlife (Supervalue) and Bozzutos.</w:t>
      </w:r>
    </w:p>
    <w:p w14:paraId="14C1E685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B5472B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Initiated company participation in electronic marketing programs reducing trade spending.</w:t>
      </w:r>
    </w:p>
    <w:p w14:paraId="5E782811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on regional sales contest for advertisement/display program with ke</w:t>
      </w:r>
      <w:r w:rsidRPr="00C875BE">
        <w:rPr>
          <w:rFonts w:asciiTheme="minorHAnsi" w:hAnsiTheme="minorHAnsi" w:cstheme="minorHAnsi"/>
          <w:sz w:val="22"/>
          <w:szCs w:val="22"/>
        </w:rPr>
        <w:t>y customers.</w:t>
      </w:r>
    </w:p>
    <w:p w14:paraId="42A6004C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Increased wholesale business with indirect groups by utilizing telemarketing campaign.</w:t>
      </w:r>
    </w:p>
    <w:p w14:paraId="75664191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</w:t>
      </w:r>
      <w:r w:rsidRPr="00C875B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z w:val="22"/>
          <w:szCs w:val="22"/>
        </w:rPr>
        <w:t>Attained and implemented eye level, center section placement for highest volume brand.</w:t>
      </w:r>
    </w:p>
    <w:p w14:paraId="6EEE4F55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66733A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ako Brands, </w:t>
      </w:r>
      <w:r w:rsidRPr="00C875BE">
        <w:rPr>
          <w:rFonts w:asciiTheme="minorHAnsi" w:hAnsiTheme="minorHAnsi" w:cstheme="minorHAnsi"/>
          <w:sz w:val="22"/>
          <w:szCs w:val="22"/>
        </w:rPr>
        <w:t>Paramus, NJ</w:t>
      </w:r>
      <w:r w:rsidRPr="00C875B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</w:t>
      </w:r>
      <w:r w:rsidRPr="00C875B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1988 - 1990</w:t>
      </w:r>
    </w:p>
    <w:p w14:paraId="405F61F2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Sales Representative, </w:t>
      </w:r>
      <w:r w:rsidRPr="00C875BE">
        <w:rPr>
          <w:rFonts w:asciiTheme="minorHAnsi" w:hAnsiTheme="minorHAnsi" w:cstheme="minorHAnsi"/>
          <w:sz w:val="22"/>
          <w:szCs w:val="22"/>
        </w:rPr>
        <w:t>1990</w:t>
      </w:r>
    </w:p>
    <w:p w14:paraId="263D4DA4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D8666B" w14:textId="77777777" w:rsidR="008808A0" w:rsidRPr="00C875BE" w:rsidRDefault="00774ADE">
      <w:pPr>
        <w:ind w:left="112" w:right="293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Managed wholesale headquarter and retail accounts in</w:t>
      </w:r>
      <w:r w:rsidRPr="00C875B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 xml:space="preserve">estern Massachusetts and Connecticut.  Negotiated with buyers and </w:t>
      </w:r>
      <w:r w:rsidRPr="00C875BE">
        <w:rPr>
          <w:rFonts w:asciiTheme="minorHAnsi" w:hAnsiTheme="minorHAnsi" w:cstheme="minorHAnsi"/>
          <w:sz w:val="22"/>
          <w:szCs w:val="22"/>
        </w:rPr>
        <w:t>retail management on distribution and merchandising objectives.</w:t>
      </w:r>
    </w:p>
    <w:p w14:paraId="40DDE88B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2EF5E3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Promoted company products utilizing forecast trade spending.</w:t>
      </w:r>
    </w:p>
    <w:p w14:paraId="509BD3B0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 O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sz w:val="22"/>
          <w:szCs w:val="22"/>
        </w:rPr>
        <w:t>ganized and conducted sales presentations.</w:t>
      </w:r>
    </w:p>
    <w:p w14:paraId="0514F90F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A35A11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i/>
          <w:spacing w:val="-20"/>
          <w:sz w:val="22"/>
          <w:szCs w:val="22"/>
        </w:rPr>
        <w:t>T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erritory Manager- Biscuit Division </w:t>
      </w:r>
      <w:r w:rsidRPr="00C875BE">
        <w:rPr>
          <w:rFonts w:asciiTheme="minorHAnsi" w:hAnsiTheme="minorHAnsi" w:cstheme="minorHAnsi"/>
          <w:sz w:val="22"/>
          <w:szCs w:val="22"/>
        </w:rPr>
        <w:t>1988 - 1990</w:t>
      </w:r>
    </w:p>
    <w:p w14:paraId="65C2F8B1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CB9930" w14:textId="77777777" w:rsidR="008808A0" w:rsidRPr="00C875BE" w:rsidRDefault="008808A0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4C075B8" w14:textId="77777777" w:rsidR="008808A0" w:rsidRPr="00C875BE" w:rsidRDefault="00774ADE">
      <w:pPr>
        <w:spacing w:line="440" w:lineRule="atLeast"/>
        <w:ind w:left="112" w:right="5363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EDUC</w:t>
      </w:r>
      <w:r w:rsidRPr="00C875BE">
        <w:rPr>
          <w:rFonts w:asciiTheme="minorHAnsi" w:hAnsiTheme="minorHAnsi" w:cstheme="minorHAnsi"/>
          <w:b/>
          <w:spacing w:val="-16"/>
          <w:sz w:val="22"/>
          <w:szCs w:val="22"/>
          <w:u w:val="thick" w:color="000000"/>
        </w:rPr>
        <w:t>A</w:t>
      </w: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TION/PROFESSIONAL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  <w:u w:val="thick" w:color="000000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DEVELOPMENT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sz w:val="22"/>
          <w:szCs w:val="22"/>
        </w:rPr>
        <w:t>estern New England College, Springfield,</w:t>
      </w:r>
      <w:r w:rsidRPr="00C875B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MA</w:t>
      </w:r>
    </w:p>
    <w:p w14:paraId="5670DEEC" w14:textId="77777777" w:rsidR="008808A0" w:rsidRPr="00C875BE" w:rsidRDefault="00774ADE">
      <w:pPr>
        <w:ind w:left="167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pict w14:anchorId="7E776A5C">
          <v:group id="_x0000_s1026" style="position:absolute;left:0;text-align:left;margin-left:44.9pt;margin-top:1.05pt;width:203pt;height:15.8pt;z-index:-251656704;mso-position-horizontal-relative:page" coordorigin="898,21" coordsize="4060,316">
            <v:shape id="_x0000_s1027" style="position:absolute;left:898;top:21;width:4060;height:316" coordorigin="898,21" coordsize="4060,316" path="m898,337r4060,l4958,21,898,21r,316xe" fillcolor="#fff100" stroked="f">
              <v:path arrowok="t"/>
            </v:shape>
            <w10:wrap anchorx="page"/>
          </v:group>
        </w:pic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>*Business</w:t>
      </w:r>
      <w:r w:rsidRPr="00C875BE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>Administration/Marketing 1988</w:t>
      </w:r>
    </w:p>
    <w:p w14:paraId="4324DDB9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5AE1D0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Category Management Seminar/The Partnering G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oup</w:t>
      </w:r>
    </w:p>
    <w:p w14:paraId="5195E013" w14:textId="77777777" w:rsidR="008808A0" w:rsidRPr="00C875BE" w:rsidRDefault="00774ADE">
      <w:pPr>
        <w:ind w:left="112" w:right="5239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Influencing</w:t>
      </w:r>
      <w:r w:rsidRPr="00C875BE">
        <w:rPr>
          <w:rFonts w:asciiTheme="minorHAnsi" w:hAnsiTheme="minorHAnsi" w:cstheme="minorHAnsi"/>
          <w:b/>
          <w:spacing w:val="-21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Management/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sz w:val="22"/>
          <w:szCs w:val="22"/>
        </w:rPr>
        <w:t>iley University Leveraging Consumer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Insight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pacing w:val="-20"/>
          <w:sz w:val="22"/>
          <w:szCs w:val="22"/>
        </w:rPr>
        <w:t>T</w:t>
      </w:r>
      <w:r w:rsidRPr="00C875BE">
        <w:rPr>
          <w:rFonts w:asciiTheme="minorHAnsi" w:hAnsiTheme="minorHAnsi" w:cstheme="minorHAnsi"/>
          <w:b/>
          <w:sz w:val="22"/>
          <w:szCs w:val="22"/>
        </w:rPr>
        <w:t>ools/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iley </w:t>
      </w:r>
      <w:r w:rsidRPr="00C875BE">
        <w:rPr>
          <w:rFonts w:asciiTheme="minorHAnsi" w:hAnsiTheme="minorHAnsi" w:cstheme="minorHAnsi"/>
          <w:b/>
          <w:sz w:val="22"/>
          <w:szCs w:val="22"/>
        </w:rPr>
        <w:t>University Nielsen Event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Analytics/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sz w:val="22"/>
          <w:szCs w:val="22"/>
        </w:rPr>
        <w:t>iley University</w:t>
      </w:r>
    </w:p>
    <w:p w14:paraId="7DC207F3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Selling and Negotiation Seminar/ Neo, Inc.</w:t>
      </w:r>
    </w:p>
    <w:p w14:paraId="17B7E752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31F9F4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Computer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Skills:</w:t>
      </w:r>
    </w:p>
    <w:p w14:paraId="694EABDA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t>•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indows; Excel;</w:t>
      </w:r>
      <w:r w:rsidRPr="00C875B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spacing w:val="-18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>ord; PowerPoint; Nielsen</w:t>
      </w:r>
    </w:p>
    <w:p w14:paraId="0A23BC77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01D4C9" w14:textId="77777777" w:rsidR="008808A0" w:rsidRPr="00C875BE" w:rsidRDefault="008808A0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94CD54D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ASSOCI</w:t>
      </w:r>
      <w:r w:rsidRPr="00C875BE">
        <w:rPr>
          <w:rFonts w:asciiTheme="minorHAnsi" w:hAnsiTheme="minorHAnsi" w:cstheme="minorHAnsi"/>
          <w:b/>
          <w:spacing w:val="-16"/>
          <w:sz w:val="22"/>
          <w:szCs w:val="22"/>
          <w:u w:val="thick" w:color="000000"/>
        </w:rPr>
        <w:t>A</w:t>
      </w:r>
      <w:r w:rsidRPr="00C875BE">
        <w:rPr>
          <w:rFonts w:asciiTheme="minorHAnsi" w:hAnsiTheme="minorHAnsi" w:cstheme="minorHAnsi"/>
          <w:b/>
          <w:sz w:val="22"/>
          <w:szCs w:val="22"/>
          <w:u w:val="thick" w:color="000000"/>
        </w:rPr>
        <w:t>TIONS</w:t>
      </w:r>
    </w:p>
    <w:p w14:paraId="339F99E1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DF1B57" w14:textId="77777777" w:rsidR="008808A0" w:rsidRPr="00C875BE" w:rsidRDefault="00774ADE">
      <w:pPr>
        <w:ind w:left="112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G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ocery Manufactu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ers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Association </w:t>
      </w:r>
      <w:r w:rsidRPr="00C875BE">
        <w:rPr>
          <w:rFonts w:asciiTheme="minorHAnsi" w:hAnsiTheme="minorHAnsi" w:cstheme="minorHAnsi"/>
          <w:sz w:val="22"/>
          <w:szCs w:val="22"/>
        </w:rPr>
        <w:t>(</w:t>
      </w:r>
      <w:r w:rsidRPr="00C875BE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C875BE">
        <w:rPr>
          <w:rFonts w:asciiTheme="minorHAnsi" w:hAnsiTheme="minorHAnsi" w:cstheme="minorHAnsi"/>
          <w:sz w:val="22"/>
          <w:szCs w:val="22"/>
        </w:rPr>
        <w:t xml:space="preserve">iley); </w:t>
      </w:r>
      <w:r w:rsidRPr="00C875BE">
        <w:rPr>
          <w:rFonts w:asciiTheme="minorHAnsi" w:hAnsiTheme="minorHAnsi" w:cstheme="minorHAnsi"/>
          <w:b/>
          <w:sz w:val="22"/>
          <w:szCs w:val="22"/>
        </w:rPr>
        <w:t>American Logistics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Association</w:t>
      </w:r>
    </w:p>
    <w:p w14:paraId="6628A0D6" w14:textId="77777777" w:rsidR="008808A0" w:rsidRPr="00C875BE" w:rsidRDefault="008808A0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FAF0F7A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F19E14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4A282E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F4280F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B17588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F6B115" w14:textId="77777777" w:rsidR="008808A0" w:rsidRPr="00C875BE" w:rsidRDefault="00774ADE">
      <w:pPr>
        <w:ind w:left="112" w:right="120"/>
        <w:rPr>
          <w:rFonts w:asciiTheme="minorHAnsi" w:hAnsiTheme="minorHAnsi" w:cstheme="minorHAnsi"/>
          <w:sz w:val="22"/>
          <w:szCs w:val="22"/>
        </w:rPr>
        <w:sectPr w:rsidR="008808A0" w:rsidRPr="00C875BE">
          <w:pgSz w:w="12240" w:h="15840"/>
          <w:pgMar w:top="700" w:right="1000" w:bottom="280" w:left="860" w:header="516" w:footer="0" w:gutter="0"/>
          <w:cols w:space="720"/>
        </w:sectPr>
      </w:pPr>
      <w:r w:rsidRPr="00C875BE">
        <w:rPr>
          <w:rFonts w:asciiTheme="minorHAnsi" w:hAnsiTheme="minorHAnsi" w:cstheme="minorHAnsi"/>
          <w:b/>
          <w:sz w:val="22"/>
          <w:szCs w:val="22"/>
        </w:rPr>
        <w:t>*</w:t>
      </w:r>
      <w:r w:rsidRPr="00C875BE">
        <w:rPr>
          <w:rFonts w:asciiTheme="minorHAnsi" w:hAnsiTheme="minorHAnsi" w:cstheme="minorHAnsi"/>
          <w:b/>
          <w:spacing w:val="-24"/>
          <w:sz w:val="22"/>
          <w:szCs w:val="22"/>
        </w:rPr>
        <w:t>Y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ou state the discipline, but do </w:t>
      </w:r>
      <w:r w:rsidRPr="00C875BE">
        <w:rPr>
          <w:rFonts w:asciiTheme="minorHAnsi" w:hAnsiTheme="minorHAnsi" w:cstheme="minorHAnsi"/>
          <w:b/>
          <w:i/>
          <w:sz w:val="22"/>
          <w:szCs w:val="22"/>
        </w:rPr>
        <w:t xml:space="preserve">not </w:t>
      </w:r>
      <w:r w:rsidRPr="00C875BE">
        <w:rPr>
          <w:rFonts w:asciiTheme="minorHAnsi" w:hAnsiTheme="minorHAnsi" w:cstheme="minorHAnsi"/>
          <w:b/>
          <w:sz w:val="22"/>
          <w:szCs w:val="22"/>
        </w:rPr>
        <w:t>put a deg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ee designation.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This shows you have some college and COULD infer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deg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ee enough to get you an intervie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>w</w:t>
      </w:r>
      <w:r w:rsidRPr="00C875BE">
        <w:rPr>
          <w:rFonts w:asciiTheme="minorHAnsi" w:hAnsiTheme="minorHAnsi" w:cstheme="minorHAnsi"/>
          <w:b/>
          <w:sz w:val="22"/>
          <w:szCs w:val="22"/>
        </w:rPr>
        <w:t>.</w:t>
      </w:r>
      <w:r w:rsidRPr="00C875BE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 xml:space="preserve">As always, be truthful on the interview and on the </w:t>
      </w:r>
      <w:r w:rsidRPr="00C875BE">
        <w:rPr>
          <w:rFonts w:asciiTheme="minorHAnsi" w:hAnsiTheme="minorHAnsi" w:cstheme="minorHAnsi"/>
          <w:b/>
          <w:sz w:val="22"/>
          <w:szCs w:val="22"/>
        </w:rPr>
        <w:t>application. Once they get to know you, the deg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ee can become a non-issue, but if your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r</w:t>
      </w:r>
      <w:r w:rsidRPr="00C875BE">
        <w:rPr>
          <w:rFonts w:asciiTheme="minorHAnsi" w:hAnsiTheme="minorHAnsi" w:cstheme="minorHAnsi"/>
          <w:b/>
          <w:sz w:val="22"/>
          <w:szCs w:val="22"/>
        </w:rPr>
        <w:t>esume sc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eams non- deg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eed up f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ont, you may never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C875BE">
        <w:rPr>
          <w:rFonts w:asciiTheme="minorHAnsi" w:hAnsiTheme="minorHAnsi" w:cstheme="minorHAnsi"/>
          <w:b/>
          <w:sz w:val="22"/>
          <w:szCs w:val="22"/>
        </w:rPr>
        <w:t>get in f</w:t>
      </w:r>
      <w:r w:rsidRPr="00C875B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C875BE">
        <w:rPr>
          <w:rFonts w:asciiTheme="minorHAnsi" w:hAnsiTheme="minorHAnsi" w:cstheme="minorHAnsi"/>
          <w:b/>
          <w:sz w:val="22"/>
          <w:szCs w:val="22"/>
        </w:rPr>
        <w:t>ont of employers.</w:t>
      </w:r>
    </w:p>
    <w:p w14:paraId="5DF441D4" w14:textId="77777777" w:rsidR="008808A0" w:rsidRPr="00C875BE" w:rsidRDefault="008808A0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7E8E3BA0" w14:textId="77777777" w:rsidR="008808A0" w:rsidRPr="00C875BE" w:rsidRDefault="00774ADE">
      <w:pPr>
        <w:ind w:left="4424" w:right="4324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C875BE">
        <w:rPr>
          <w:rFonts w:asciiTheme="minorHAnsi" w:eastAsia="Gill Sans MT" w:hAnsiTheme="minorHAnsi" w:cstheme="minorHAnsi"/>
          <w:sz w:val="22"/>
          <w:szCs w:val="22"/>
        </w:rPr>
        <w:t>NEW GRAD-Classic 1 Page</w:t>
      </w:r>
    </w:p>
    <w:p w14:paraId="3192729F" w14:textId="77777777" w:rsidR="008808A0" w:rsidRPr="00C875BE" w:rsidRDefault="008808A0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5A43FD3A" w14:textId="77777777" w:rsidR="008808A0" w:rsidRPr="00C875BE" w:rsidRDefault="00774ADE">
      <w:pPr>
        <w:ind w:left="4959" w:right="4955"/>
        <w:jc w:val="center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b/>
          <w:sz w:val="22"/>
          <w:szCs w:val="22"/>
        </w:rPr>
        <w:t>Joe Kelly</w:t>
      </w:r>
    </w:p>
    <w:p w14:paraId="7D566E23" w14:textId="77777777" w:rsidR="008808A0" w:rsidRPr="00C875BE" w:rsidRDefault="00774ADE">
      <w:pPr>
        <w:spacing w:before="3"/>
        <w:ind w:left="4632" w:right="4628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4">
        <w:r w:rsidRPr="00C875BE">
          <w:rPr>
            <w:rFonts w:asciiTheme="minorHAnsi" w:eastAsia="Arial" w:hAnsiTheme="minorHAnsi" w:cstheme="minorHAnsi"/>
            <w:sz w:val="22"/>
            <w:szCs w:val="22"/>
          </w:rPr>
          <w:t>jbloe@hotm</w:t>
        </w:r>
        <w:r w:rsidRPr="00C875BE">
          <w:rPr>
            <w:rFonts w:asciiTheme="minorHAnsi" w:eastAsia="Arial" w:hAnsiTheme="minorHAnsi" w:cstheme="minorHAnsi"/>
            <w:sz w:val="22"/>
            <w:szCs w:val="22"/>
          </w:rPr>
          <w:t>ail.com</w:t>
        </w:r>
      </w:hyperlink>
    </w:p>
    <w:p w14:paraId="77CC2D45" w14:textId="77777777" w:rsidR="008808A0" w:rsidRPr="00C875BE" w:rsidRDefault="00774ADE">
      <w:pPr>
        <w:spacing w:before="13" w:line="255" w:lineRule="auto"/>
        <w:ind w:left="4574" w:right="457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100 Sandy Road Park Ridge, IL</w:t>
      </w:r>
      <w:r w:rsidRPr="00C875B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60068 (847) 555-5500</w:t>
      </w:r>
    </w:p>
    <w:p w14:paraId="6EF1BA4E" w14:textId="77777777" w:rsidR="008808A0" w:rsidRPr="00C875BE" w:rsidRDefault="008808A0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4A85477C" w14:textId="77777777" w:rsidR="008808A0" w:rsidRPr="00C875BE" w:rsidRDefault="00774ADE">
      <w:pPr>
        <w:spacing w:before="37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C875BE">
        <w:rPr>
          <w:rFonts w:asciiTheme="minorHAnsi" w:eastAsia="Arial" w:hAnsiTheme="minorHAnsi" w:cstheme="minorHAnsi"/>
          <w:b/>
          <w:spacing w:val="-13"/>
          <w:sz w:val="22"/>
          <w:szCs w:val="22"/>
        </w:rPr>
        <w:t>A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TION</w:t>
      </w:r>
    </w:p>
    <w:p w14:paraId="76143157" w14:textId="77777777" w:rsidR="008808A0" w:rsidRPr="00C875BE" w:rsidRDefault="008808A0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7FB5D9E0" w14:textId="77777777" w:rsidR="008808A0" w:rsidRPr="00C875BE" w:rsidRDefault="00774ADE">
      <w:pPr>
        <w:tabs>
          <w:tab w:val="left" w:pos="1260"/>
        </w:tabs>
        <w:spacing w:line="255" w:lineRule="auto"/>
        <w:ind w:left="1232" w:right="277" w:hanging="1080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2004</w:t>
      </w:r>
      <w:r w:rsidRPr="00C875BE">
        <w:rPr>
          <w:rFonts w:asciiTheme="minorHAnsi" w:eastAsia="Arial" w:hAnsiTheme="minorHAnsi" w:cstheme="minorHAnsi"/>
          <w:sz w:val="22"/>
          <w:szCs w:val="22"/>
        </w:rPr>
        <w:tab/>
      </w:r>
      <w:r w:rsidRPr="00C875BE">
        <w:rPr>
          <w:rFonts w:asciiTheme="minorHAnsi" w:eastAsia="Arial" w:hAnsiTheme="minorHAnsi" w:cstheme="minorHAnsi"/>
          <w:sz w:val="22"/>
          <w:szCs w:val="22"/>
        </w:rPr>
        <w:tab/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Denison University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C875BE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Granville, OH Bachelor of</w:t>
      </w:r>
      <w:r w:rsidRPr="00C875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Arts: Major in English Literature, Minor in Spanish</w:t>
      </w:r>
    </w:p>
    <w:p w14:paraId="7E746F91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E8FDFE" w14:textId="77777777" w:rsidR="008808A0" w:rsidRPr="00C875BE" w:rsidRDefault="00774ADE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 xml:space="preserve">Fall 2002      </w:t>
      </w:r>
      <w:r w:rsidRPr="00C875B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 xml:space="preserve">School for International </w:t>
      </w:r>
      <w:r w:rsidRPr="00C875BE">
        <w:rPr>
          <w:rFonts w:asciiTheme="minorHAnsi" w:eastAsia="Arial" w:hAnsiTheme="minorHAnsi" w:cstheme="minorHAnsi"/>
          <w:b/>
          <w:spacing w:val="-10"/>
          <w:sz w:val="22"/>
          <w:szCs w:val="22"/>
        </w:rPr>
        <w:t>T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rade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C875BE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Granada, Spain</w:t>
      </w:r>
    </w:p>
    <w:p w14:paraId="2C64DDE7" w14:textId="77777777" w:rsidR="008808A0" w:rsidRPr="00C875BE" w:rsidRDefault="00774ADE">
      <w:pPr>
        <w:spacing w:before="13" w:line="255" w:lineRule="auto"/>
        <w:ind w:left="1272" w:right="2788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Cultural immersion program with coursework in Spanish Culture, Histor</w:t>
      </w:r>
      <w:r w:rsidRPr="00C875BE">
        <w:rPr>
          <w:rFonts w:asciiTheme="minorHAnsi" w:eastAsia="Arial" w:hAnsiTheme="minorHAnsi" w:cstheme="minorHAnsi"/>
          <w:spacing w:val="-13"/>
          <w:sz w:val="22"/>
          <w:szCs w:val="22"/>
        </w:rPr>
        <w:t>y</w:t>
      </w:r>
      <w:r w:rsidRPr="00C875BE">
        <w:rPr>
          <w:rFonts w:asciiTheme="minorHAnsi" w:eastAsia="Arial" w:hAnsiTheme="minorHAnsi" w:cstheme="minorHAnsi"/>
          <w:sz w:val="22"/>
          <w:szCs w:val="22"/>
        </w:rPr>
        <w:t>, Politics,</w:t>
      </w:r>
      <w:r w:rsidRPr="00C875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Art, and Gramma</w:t>
      </w:r>
      <w:r w:rsidRPr="00C875BE">
        <w:rPr>
          <w:rFonts w:asciiTheme="minorHAnsi" w:eastAsia="Arial" w:hAnsiTheme="minorHAnsi" w:cstheme="minorHAnsi"/>
          <w:spacing w:val="-10"/>
          <w:sz w:val="22"/>
          <w:szCs w:val="22"/>
        </w:rPr>
        <w:t>r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rote and presented an </w:t>
      </w:r>
      <w:r w:rsidRPr="00C875BE">
        <w:rPr>
          <w:rFonts w:asciiTheme="minorHAnsi" w:eastAsia="Arial" w:hAnsiTheme="minorHAnsi" w:cstheme="minorHAnsi"/>
          <w:sz w:val="22"/>
          <w:szCs w:val="22"/>
        </w:rPr>
        <w:t>original independent thesis:</w:t>
      </w:r>
    </w:p>
    <w:p w14:paraId="34A1BE96" w14:textId="77777777" w:rsidR="008808A0" w:rsidRPr="00C875BE" w:rsidRDefault="00774ADE">
      <w:pPr>
        <w:ind w:left="127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i/>
          <w:sz w:val="22"/>
          <w:szCs w:val="22"/>
        </w:rPr>
        <w:t>La amistad profunda: la relación entre Salvador Dalí y Federico García Lorca</w:t>
      </w:r>
      <w:r w:rsidRPr="00C875BE">
        <w:rPr>
          <w:rFonts w:asciiTheme="minorHAnsi" w:eastAsia="Arial" w:hAnsiTheme="minorHAnsi" w:cstheme="minorHAnsi"/>
          <w:sz w:val="22"/>
          <w:szCs w:val="22"/>
        </w:rPr>
        <w:t>.</w:t>
      </w:r>
    </w:p>
    <w:p w14:paraId="3C1947E6" w14:textId="77777777" w:rsidR="008808A0" w:rsidRPr="00C875BE" w:rsidRDefault="008808A0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30E8205E" w14:textId="77777777" w:rsidR="008808A0" w:rsidRPr="00C875BE" w:rsidRDefault="00774ADE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 xml:space="preserve">Fall 2000      </w:t>
      </w:r>
      <w:r w:rsidRPr="00C875B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 xml:space="preserve">National Outdoor Leadership School                                                                                                 </w:t>
      </w:r>
      <w:r w:rsidRPr="00C875BE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Rocky Mountains</w:t>
      </w:r>
    </w:p>
    <w:p w14:paraId="542E7982" w14:textId="77777777" w:rsidR="008808A0" w:rsidRPr="00C875BE" w:rsidRDefault="00774ADE">
      <w:pPr>
        <w:spacing w:before="13" w:line="255" w:lineRule="auto"/>
        <w:ind w:left="1272" w:right="2426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Participated in a 4 month outdoor leadership and educator school. Coursework in Biolog</w:t>
      </w:r>
      <w:r w:rsidRPr="00C875BE">
        <w:rPr>
          <w:rFonts w:asciiTheme="minorHAnsi" w:eastAsia="Arial" w:hAnsiTheme="minorHAnsi" w:cstheme="minorHAnsi"/>
          <w:spacing w:val="-12"/>
          <w:sz w:val="22"/>
          <w:szCs w:val="22"/>
        </w:rPr>
        <w:t>y</w:t>
      </w:r>
      <w:r w:rsidRPr="00C875BE">
        <w:rPr>
          <w:rFonts w:asciiTheme="minorHAnsi" w:eastAsia="Arial" w:hAnsiTheme="minorHAnsi" w:cstheme="minorHAnsi"/>
          <w:sz w:val="22"/>
          <w:szCs w:val="22"/>
        </w:rPr>
        <w:t>, Wilderness Education and Environmental Ethics.</w:t>
      </w:r>
    </w:p>
    <w:p w14:paraId="15F85562" w14:textId="77777777" w:rsidR="008808A0" w:rsidRPr="00C875BE" w:rsidRDefault="008808A0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72F04C51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7124"/>
        <w:gridCol w:w="1300"/>
      </w:tblGrid>
      <w:tr w:rsidR="00C875BE" w:rsidRPr="00C875BE" w14:paraId="21C151AA" w14:textId="77777777">
        <w:trPr>
          <w:trHeight w:hRule="exact" w:val="7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07ACB6B7" w14:textId="77777777" w:rsidR="008808A0" w:rsidRPr="00C875BE" w:rsidRDefault="00774ADE">
            <w:pPr>
              <w:spacing w:before="7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EXPERIENCE</w:t>
            </w:r>
          </w:p>
          <w:p w14:paraId="07EA448E" w14:textId="77777777" w:rsidR="008808A0" w:rsidRPr="00C875BE" w:rsidRDefault="008808A0">
            <w:pPr>
              <w:spacing w:before="13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4A64C" w14:textId="77777777" w:rsidR="008808A0" w:rsidRPr="00C875BE" w:rsidRDefault="00774ADE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Fall/Spring 2003–2004</w:t>
            </w: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14:paraId="677C799D" w14:textId="77777777" w:rsidR="008808A0" w:rsidRPr="00C875BE" w:rsidRDefault="008808A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526B3B" w14:textId="77777777" w:rsidR="008808A0" w:rsidRPr="00C875BE" w:rsidRDefault="008808A0">
            <w:pPr>
              <w:spacing w:before="17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E87F30" w14:textId="77777777" w:rsidR="008808A0" w:rsidRPr="00C875BE" w:rsidRDefault="00774ADE">
            <w:pPr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Granville High School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B643C96" w14:textId="77777777" w:rsidR="008808A0" w:rsidRPr="00C875BE" w:rsidRDefault="008808A0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7532C3" w14:textId="77777777" w:rsidR="008808A0" w:rsidRPr="00C875BE" w:rsidRDefault="008808A0">
            <w:pPr>
              <w:spacing w:before="17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294ED0" w14:textId="77777777" w:rsidR="008808A0" w:rsidRPr="00C875BE" w:rsidRDefault="00774ADE">
            <w:pPr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Granville, OH</w:t>
            </w:r>
          </w:p>
        </w:tc>
      </w:tr>
      <w:tr w:rsidR="00C875BE" w:rsidRPr="00C875BE" w14:paraId="21F2113A" w14:textId="77777777">
        <w:trPr>
          <w:trHeight w:hRule="exact" w:val="94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1066A0E8" w14:textId="77777777" w:rsidR="008808A0" w:rsidRPr="00C875BE" w:rsidRDefault="008808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14:paraId="4C3795F5" w14:textId="77777777" w:rsidR="008808A0" w:rsidRPr="00C875BE" w:rsidRDefault="00774ADE">
            <w:pPr>
              <w:spacing w:line="200" w:lineRule="exact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English and Spanish </w:t>
            </w:r>
            <w:r w:rsidRPr="00C875BE">
              <w:rPr>
                <w:rFonts w:asciiTheme="minorHAnsi" w:eastAsia="Arial" w:hAnsiTheme="minorHAnsi" w:cstheme="minorHAnsi"/>
                <w:b/>
                <w:spacing w:val="-14"/>
                <w:sz w:val="22"/>
                <w:szCs w:val="22"/>
              </w:rPr>
              <w:t>T</w:t>
            </w: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utor</w:t>
            </w:r>
          </w:p>
          <w:p w14:paraId="0B80C241" w14:textId="77777777" w:rsidR="008808A0" w:rsidRPr="00C875BE" w:rsidRDefault="00774ADE">
            <w:pPr>
              <w:spacing w:before="13" w:line="255" w:lineRule="auto"/>
              <w:ind w:left="164" w:right="11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Mentored Granville High School student with insufficient passing grades. </w:t>
            </w:r>
            <w:r w:rsidRPr="00C875B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orked in all subjects with major concentration in English and Spanish.</w:t>
            </w:r>
          </w:p>
          <w:p w14:paraId="65A900D1" w14:textId="77777777" w:rsidR="008808A0" w:rsidRPr="00C875BE" w:rsidRDefault="00774ADE">
            <w:pPr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• Student</w:t>
            </w:r>
            <w:r w:rsidRPr="00C875B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’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s grade point increased threefold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F913D86" w14:textId="77777777" w:rsidR="008808A0" w:rsidRPr="00C875BE" w:rsidRDefault="008808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875BE" w:rsidRPr="00C875BE" w14:paraId="7EA2BC25" w14:textId="77777777">
        <w:trPr>
          <w:trHeight w:hRule="exact" w:val="133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5E8BA5DA" w14:textId="77777777" w:rsidR="008808A0" w:rsidRPr="00C875BE" w:rsidRDefault="00774ADE">
            <w:pPr>
              <w:spacing w:before="5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Fall/Spring 2001–2004</w:t>
            </w: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14:paraId="2E66767C" w14:textId="77777777" w:rsidR="008808A0" w:rsidRPr="00C875BE" w:rsidRDefault="00774ADE">
            <w:pPr>
              <w:spacing w:before="57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Denison University</w:t>
            </w:r>
          </w:p>
          <w:p w14:paraId="2BDC482B" w14:textId="77777777" w:rsidR="008808A0" w:rsidRPr="00C875BE" w:rsidRDefault="00774ADE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Editor and </w:t>
            </w:r>
            <w:r w:rsidRPr="00C875BE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>T</w:t>
            </w: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utor</w:t>
            </w:r>
          </w:p>
          <w:p w14:paraId="3CC95A49" w14:textId="77777777" w:rsidR="008808A0" w:rsidRPr="00C875BE" w:rsidRDefault="00774ADE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Assisted 2–3 fellow students per week with paper editing, composition,</w:t>
            </w:r>
          </w:p>
          <w:p w14:paraId="139972FF" w14:textId="77777777" w:rsidR="008808A0" w:rsidRPr="00C875BE" w:rsidRDefault="00774ADE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and grammatical instruction.</w:t>
            </w:r>
          </w:p>
          <w:p w14:paraId="00DD5743" w14:textId="77777777" w:rsidR="008808A0" w:rsidRPr="00C875BE" w:rsidRDefault="00774ADE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• Facilitated over 100 students with writing assignments, increasing</w:t>
            </w:r>
          </w:p>
          <w:p w14:paraId="466968C6" w14:textId="77777777" w:rsidR="008808A0" w:rsidRPr="00C875BE" w:rsidRDefault="00774ADE">
            <w:pPr>
              <w:spacing w:before="13" w:line="160" w:lineRule="exact"/>
              <w:ind w:left="26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position w:val="-3"/>
                <w:sz w:val="22"/>
                <w:szCs w:val="22"/>
              </w:rPr>
              <w:t>performance by at least one letter grade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54E5600D" w14:textId="77777777" w:rsidR="008808A0" w:rsidRPr="00C875BE" w:rsidRDefault="00774ADE">
            <w:pPr>
              <w:spacing w:before="57"/>
              <w:ind w:left="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Granville, OH</w:t>
            </w:r>
          </w:p>
        </w:tc>
      </w:tr>
      <w:tr w:rsidR="00C875BE" w:rsidRPr="00C875BE" w14:paraId="271ADEC6" w14:textId="77777777">
        <w:trPr>
          <w:trHeight w:hRule="exact" w:val="133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4418C716" w14:textId="77777777" w:rsidR="008808A0" w:rsidRPr="00C875BE" w:rsidRDefault="008808A0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9A6359" w14:textId="77777777" w:rsidR="008808A0" w:rsidRPr="00C875BE" w:rsidRDefault="00774ADE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Summer/Winter 2003</w:t>
            </w: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14:paraId="0EE20455" w14:textId="77777777" w:rsidR="008808A0" w:rsidRPr="00C875BE" w:rsidRDefault="008808A0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CCF0CC" w14:textId="77777777" w:rsidR="008808A0" w:rsidRPr="00C875BE" w:rsidRDefault="00774ADE">
            <w:pPr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Moosejaw Mountaineering</w:t>
            </w:r>
          </w:p>
          <w:p w14:paraId="443E7343" w14:textId="77777777" w:rsidR="008808A0" w:rsidRPr="00C875BE" w:rsidRDefault="00774ADE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Sales</w:t>
            </w:r>
            <w:r w:rsidRPr="00C875BE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Associate</w:t>
            </w:r>
          </w:p>
          <w:p w14:paraId="2AD8B12D" w14:textId="77777777" w:rsidR="008808A0" w:rsidRPr="00C875BE" w:rsidRDefault="00774ADE">
            <w:pPr>
              <w:spacing w:before="13" w:line="255" w:lineRule="auto"/>
              <w:ind w:left="164" w:right="14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orked for a non-corporate company in a competitive sales industr</w:t>
            </w:r>
            <w:r w:rsidRPr="00C875BE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>y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. Often planned interior floor design.</w:t>
            </w:r>
          </w:p>
          <w:p w14:paraId="5611CB09" w14:textId="77777777" w:rsidR="008808A0" w:rsidRPr="00C875BE" w:rsidRDefault="00774ADE">
            <w:pPr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• Newest member of 8 person team, yet o</w:t>
            </w:r>
            <w:r w:rsidRPr="00C875B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f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fered an</w:t>
            </w:r>
            <w:r w:rsidRPr="00C875B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Associate Manager position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03A70140" w14:textId="77777777" w:rsidR="008808A0" w:rsidRPr="00C875BE" w:rsidRDefault="008808A0">
            <w:pPr>
              <w:spacing w:before="7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E793B8" w14:textId="77777777" w:rsidR="008808A0" w:rsidRPr="00C875BE" w:rsidRDefault="00774ADE">
            <w:pPr>
              <w:ind w:left="2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Deerfield, IL</w:t>
            </w:r>
          </w:p>
        </w:tc>
      </w:tr>
      <w:tr w:rsidR="00C875BE" w:rsidRPr="00C875BE" w14:paraId="07144770" w14:textId="77777777">
        <w:trPr>
          <w:trHeight w:hRule="exact" w:val="144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4CE11F1B" w14:textId="77777777" w:rsidR="008808A0" w:rsidRPr="00C875BE" w:rsidRDefault="00774ADE">
            <w:pPr>
              <w:spacing w:before="5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Fall 2001/Spring 2001/02</w:t>
            </w: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14:paraId="73732C17" w14:textId="77777777" w:rsidR="008808A0" w:rsidRPr="00C875BE" w:rsidRDefault="00774ADE">
            <w:pPr>
              <w:spacing w:before="57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Denison University</w:t>
            </w:r>
          </w:p>
          <w:p w14:paraId="246F7408" w14:textId="77777777" w:rsidR="008808A0" w:rsidRPr="00C875BE" w:rsidRDefault="00774ADE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Photography </w:t>
            </w:r>
            <w:r w:rsidRPr="00C875BE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>T</w:t>
            </w: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eaching</w:t>
            </w:r>
            <w:r w:rsidRPr="00C875BE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Assistant</w:t>
            </w:r>
          </w:p>
          <w:p w14:paraId="62C30C2E" w14:textId="77777777" w:rsidR="008808A0" w:rsidRPr="00C875BE" w:rsidRDefault="00774ADE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Monitored darkroom facilities, and aided with photography instruction. Revamped</w:t>
            </w:r>
          </w:p>
          <w:p w14:paraId="6FB7202B" w14:textId="77777777" w:rsidR="008808A0" w:rsidRPr="00C875BE" w:rsidRDefault="00774ADE">
            <w:pPr>
              <w:spacing w:before="13" w:line="255" w:lineRule="auto"/>
              <w:ind w:left="164" w:righ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an inept photography department and curriculum. Planned and constructed darkroom layou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t. </w:t>
            </w:r>
            <w:r w:rsidRPr="00C875B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orked closely with</w:t>
            </w:r>
            <w:r w:rsidRPr="00C875B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Art administration and Professors in designing coursework.</w:t>
            </w:r>
          </w:p>
          <w:p w14:paraId="5F59FB32" w14:textId="77777777" w:rsidR="008808A0" w:rsidRPr="00C875BE" w:rsidRDefault="00774ADE">
            <w:pPr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• Program participation increased 60% in following years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A068475" w14:textId="77777777" w:rsidR="008808A0" w:rsidRPr="00C875BE" w:rsidRDefault="00774ADE">
            <w:pPr>
              <w:spacing w:before="57"/>
              <w:ind w:left="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Granville, OH</w:t>
            </w:r>
          </w:p>
        </w:tc>
      </w:tr>
      <w:tr w:rsidR="00C875BE" w:rsidRPr="00C875BE" w14:paraId="2010FEEE" w14:textId="77777777">
        <w:trPr>
          <w:trHeight w:hRule="exact" w:val="140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30053961" w14:textId="77777777" w:rsidR="008808A0" w:rsidRPr="00C875BE" w:rsidRDefault="00774ADE">
            <w:pPr>
              <w:spacing w:before="5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>Summers 2000/02/03</w:t>
            </w:r>
          </w:p>
        </w:tc>
        <w:tc>
          <w:tcPr>
            <w:tcW w:w="7124" w:type="dxa"/>
            <w:tcBorders>
              <w:top w:val="nil"/>
              <w:left w:val="nil"/>
              <w:bottom w:val="nil"/>
              <w:right w:val="nil"/>
            </w:tcBorders>
          </w:tcPr>
          <w:p w14:paraId="5376FFBA" w14:textId="77777777" w:rsidR="008808A0" w:rsidRPr="00C875BE" w:rsidRDefault="00774ADE">
            <w:pPr>
              <w:spacing w:before="57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Camp Kieve</w:t>
            </w:r>
          </w:p>
          <w:p w14:paraId="173D52F9" w14:textId="77777777" w:rsidR="008808A0" w:rsidRPr="00C875BE" w:rsidRDefault="00774ADE">
            <w:pPr>
              <w:spacing w:before="13"/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Camp Counselor</w:t>
            </w:r>
          </w:p>
          <w:p w14:paraId="26A4CA1D" w14:textId="77777777" w:rsidR="008808A0" w:rsidRPr="00C875BE" w:rsidRDefault="00774ADE">
            <w:pPr>
              <w:spacing w:before="13" w:line="255" w:lineRule="auto"/>
              <w:ind w:left="164" w:righ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Boy</w:t>
            </w:r>
            <w:r w:rsidRPr="00C875B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’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s Camp with enrollment of 200 per summe</w:t>
            </w:r>
            <w:r w:rsidRPr="00C875BE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>r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Served as a head mentor for female sta</w:t>
            </w:r>
            <w:r w:rsidRPr="00C875B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f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f. Directed and constructed photography program and darkroom. Implemented educational field trips for campers. Served as a part-time Nurse</w:t>
            </w:r>
            <w:r w:rsidRPr="00C875BE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’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C875BE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Aide.</w:t>
            </w:r>
          </w:p>
          <w:p w14:paraId="1AEA8218" w14:textId="77777777" w:rsidR="008808A0" w:rsidRPr="00C875BE" w:rsidRDefault="00774ADE">
            <w:pPr>
              <w:ind w:left="1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• Individually composed and presented three promotional slide shows ea</w:t>
            </w: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ch summer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318D981B" w14:textId="77777777" w:rsidR="008808A0" w:rsidRPr="00C875BE" w:rsidRDefault="00774ADE">
            <w:pPr>
              <w:spacing w:before="57"/>
              <w:ind w:left="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C875BE">
              <w:rPr>
                <w:rFonts w:asciiTheme="minorHAnsi" w:eastAsia="Arial" w:hAnsiTheme="minorHAnsi" w:cstheme="minorHAnsi"/>
                <w:sz w:val="22"/>
                <w:szCs w:val="22"/>
              </w:rPr>
              <w:t>Nobleboro, ME</w:t>
            </w:r>
          </w:p>
        </w:tc>
      </w:tr>
    </w:tbl>
    <w:p w14:paraId="4710B000" w14:textId="77777777" w:rsidR="008808A0" w:rsidRPr="00C875BE" w:rsidRDefault="00774ADE">
      <w:pPr>
        <w:spacing w:line="180" w:lineRule="exact"/>
        <w:ind w:left="249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• Darkroom reconstruction enabled 100% participation increase within</w:t>
      </w:r>
      <w:r w:rsidRPr="00C875BE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photography program</w:t>
      </w:r>
    </w:p>
    <w:p w14:paraId="663CCB09" w14:textId="77777777" w:rsidR="008808A0" w:rsidRPr="00C875BE" w:rsidRDefault="008808A0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  <w:sectPr w:rsidR="008808A0" w:rsidRPr="00C875BE">
          <w:pgSz w:w="12240" w:h="15840"/>
          <w:pgMar w:top="700" w:right="740" w:bottom="280" w:left="640" w:header="516" w:footer="0" w:gutter="0"/>
          <w:cols w:space="720"/>
        </w:sectPr>
      </w:pPr>
    </w:p>
    <w:p w14:paraId="45460CB5" w14:textId="77777777" w:rsidR="008808A0" w:rsidRPr="00C875BE" w:rsidRDefault="00774ADE">
      <w:pPr>
        <w:spacing w:before="37"/>
        <w:ind w:left="252" w:right="-47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>ACTIVITIES</w:t>
      </w:r>
    </w:p>
    <w:p w14:paraId="2B625FEF" w14:textId="77777777" w:rsidR="008808A0" w:rsidRPr="00C875BE" w:rsidRDefault="00774ADE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  <w:r w:rsidRPr="00C875BE">
        <w:rPr>
          <w:rFonts w:asciiTheme="minorHAnsi" w:hAnsiTheme="minorHAnsi" w:cstheme="minorHAnsi"/>
          <w:sz w:val="22"/>
          <w:szCs w:val="22"/>
        </w:rPr>
        <w:br w:type="column"/>
      </w:r>
    </w:p>
    <w:p w14:paraId="7807280A" w14:textId="77777777" w:rsidR="008808A0" w:rsidRPr="00C875BE" w:rsidRDefault="008808A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980E21" w14:textId="77777777" w:rsidR="008808A0" w:rsidRPr="00C875BE" w:rsidRDefault="00774ADE">
      <w:pPr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 xml:space="preserve">Response writer for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 xml:space="preserve">Denison Publication: </w:t>
      </w:r>
      <w:r w:rsidRPr="00C875BE">
        <w:rPr>
          <w:rFonts w:asciiTheme="minorHAnsi" w:eastAsia="Arial" w:hAnsiTheme="minorHAnsi" w:cstheme="minorHAnsi"/>
          <w:b/>
          <w:i/>
          <w:sz w:val="22"/>
          <w:szCs w:val="22"/>
        </w:rPr>
        <w:t>Bullsheet</w:t>
      </w:r>
    </w:p>
    <w:p w14:paraId="7562E39F" w14:textId="77777777" w:rsidR="008808A0" w:rsidRPr="00C875BE" w:rsidRDefault="00774ADE">
      <w:pPr>
        <w:spacing w:before="13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 xml:space="preserve">Member of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Kappa</w:t>
      </w:r>
      <w:r w:rsidRPr="00C875BE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 xml:space="preserve">Alpha Theta Sorority at Denison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University</w:t>
      </w:r>
    </w:p>
    <w:p w14:paraId="6DC35095" w14:textId="77777777" w:rsidR="008808A0" w:rsidRPr="00C875BE" w:rsidRDefault="00774ADE">
      <w:pPr>
        <w:spacing w:before="14" w:line="200" w:lineRule="exact"/>
        <w:rPr>
          <w:rFonts w:asciiTheme="minorHAnsi" w:eastAsia="Arial" w:hAnsiTheme="minorHAnsi" w:cstheme="minorHAnsi"/>
          <w:sz w:val="22"/>
          <w:szCs w:val="22"/>
        </w:rPr>
        <w:sectPr w:rsidR="008808A0" w:rsidRPr="00C875BE">
          <w:type w:val="continuous"/>
          <w:pgSz w:w="12240" w:h="15840"/>
          <w:pgMar w:top="700" w:right="740" w:bottom="280" w:left="640" w:header="720" w:footer="720" w:gutter="0"/>
          <w:cols w:num="2" w:space="720" w:equalWidth="0">
            <w:col w:w="1243" w:space="9"/>
            <w:col w:w="9608"/>
          </w:cols>
        </w:sectPr>
      </w:pPr>
      <w:r w:rsidRPr="00C875BE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Participant for </w:t>
      </w:r>
      <w:r w:rsidRPr="00C875BE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6 years in Habitat for Humanity </w:t>
      </w:r>
      <w:r w:rsidRPr="00C875BE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W</w:t>
      </w:r>
      <w:r w:rsidRPr="00C875BE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ork </w:t>
      </w:r>
      <w:r w:rsidRPr="00C875BE">
        <w:rPr>
          <w:rFonts w:asciiTheme="minorHAnsi" w:eastAsia="Arial" w:hAnsiTheme="minorHAnsi" w:cstheme="minorHAnsi"/>
          <w:b/>
          <w:spacing w:val="-10"/>
          <w:position w:val="-1"/>
          <w:sz w:val="22"/>
          <w:szCs w:val="22"/>
        </w:rPr>
        <w:t>T</w:t>
      </w:r>
      <w:r w:rsidRPr="00C875BE">
        <w:rPr>
          <w:rFonts w:asciiTheme="minorHAnsi" w:eastAsia="Arial" w:hAnsiTheme="minorHAnsi" w:cstheme="minorHAnsi"/>
          <w:b/>
          <w:position w:val="-1"/>
          <w:sz w:val="22"/>
          <w:szCs w:val="22"/>
        </w:rPr>
        <w:t>rip, including Head</w:t>
      </w:r>
      <w:r w:rsidRPr="00C875BE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position w:val="-1"/>
          <w:sz w:val="22"/>
          <w:szCs w:val="22"/>
        </w:rPr>
        <w:t>Advisor position for 2 years</w:t>
      </w:r>
    </w:p>
    <w:p w14:paraId="78F74DD9" w14:textId="77777777" w:rsidR="008808A0" w:rsidRPr="00C875BE" w:rsidRDefault="008808A0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4272896C" w14:textId="77777777" w:rsidR="008808A0" w:rsidRPr="00C875BE" w:rsidRDefault="00774ADE">
      <w:pPr>
        <w:spacing w:before="37"/>
        <w:ind w:left="2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b/>
          <w:sz w:val="22"/>
          <w:szCs w:val="22"/>
        </w:rPr>
        <w:t>ADDITIONAL</w:t>
      </w:r>
      <w:r w:rsidRPr="00C875BE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b/>
          <w:sz w:val="22"/>
          <w:szCs w:val="22"/>
        </w:rPr>
        <w:t>SKILLS</w:t>
      </w:r>
    </w:p>
    <w:p w14:paraId="3F0EDD5C" w14:textId="77777777" w:rsidR="008808A0" w:rsidRPr="00C875BE" w:rsidRDefault="008808A0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84EE631" w14:textId="77777777" w:rsidR="008808A0" w:rsidRPr="00C875BE" w:rsidRDefault="00774ADE">
      <w:pPr>
        <w:ind w:left="12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Language:</w:t>
      </w:r>
      <w:r w:rsidRPr="00C875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Advanced oral and written Spanish</w:t>
      </w:r>
    </w:p>
    <w:p w14:paraId="45E1C27D" w14:textId="77777777" w:rsidR="008808A0" w:rsidRPr="00C875BE" w:rsidRDefault="00774ADE">
      <w:pPr>
        <w:spacing w:before="13"/>
        <w:ind w:left="1252"/>
        <w:rPr>
          <w:rFonts w:asciiTheme="minorHAnsi" w:eastAsia="Arial" w:hAnsiTheme="minorHAnsi" w:cstheme="minorHAnsi"/>
          <w:sz w:val="22"/>
          <w:szCs w:val="22"/>
        </w:rPr>
      </w:pPr>
      <w:r w:rsidRPr="00C875BE">
        <w:rPr>
          <w:rFonts w:asciiTheme="minorHAnsi" w:eastAsia="Arial" w:hAnsiTheme="minorHAnsi" w:cstheme="minorHAnsi"/>
          <w:sz w:val="22"/>
          <w:szCs w:val="22"/>
        </w:rPr>
        <w:t>Computer: Proficient in MS Office Suite (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C875BE">
        <w:rPr>
          <w:rFonts w:asciiTheme="minorHAnsi" w:eastAsia="Arial" w:hAnsiTheme="minorHAnsi" w:cstheme="minorHAnsi"/>
          <w:sz w:val="22"/>
          <w:szCs w:val="22"/>
        </w:rPr>
        <w:t xml:space="preserve">ord, </w:t>
      </w:r>
      <w:r w:rsidRPr="00C875BE">
        <w:rPr>
          <w:rFonts w:asciiTheme="minorHAnsi" w:eastAsia="Arial" w:hAnsiTheme="minorHAnsi" w:cstheme="minorHAnsi"/>
          <w:sz w:val="22"/>
          <w:szCs w:val="22"/>
        </w:rPr>
        <w:t>Excel, Outlook, PowerPoint),</w:t>
      </w:r>
      <w:r w:rsidRPr="00C875B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ACT</w:t>
      </w:r>
      <w:r w:rsidRPr="00C875B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875BE">
        <w:rPr>
          <w:rFonts w:asciiTheme="minorHAnsi" w:eastAsia="Arial" w:hAnsiTheme="minorHAnsi" w:cstheme="minorHAnsi"/>
          <w:sz w:val="22"/>
          <w:szCs w:val="22"/>
        </w:rPr>
        <w:t>and MicroFlex Flowchart</w:t>
      </w:r>
    </w:p>
    <w:sectPr w:rsidR="008808A0" w:rsidRPr="00C875BE">
      <w:type w:val="continuous"/>
      <w:pgSz w:w="12240" w:h="15840"/>
      <w:pgMar w:top="7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A0984" w14:textId="77777777" w:rsidR="00774ADE" w:rsidRDefault="00774ADE">
      <w:r>
        <w:separator/>
      </w:r>
    </w:p>
  </w:endnote>
  <w:endnote w:type="continuationSeparator" w:id="0">
    <w:p w14:paraId="606ED6E4" w14:textId="77777777" w:rsidR="00774ADE" w:rsidRDefault="00774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A6F62" w14:textId="77777777" w:rsidR="00774ADE" w:rsidRDefault="00774ADE">
      <w:r>
        <w:separator/>
      </w:r>
    </w:p>
  </w:footnote>
  <w:footnote w:type="continuationSeparator" w:id="0">
    <w:p w14:paraId="2FD10A45" w14:textId="77777777" w:rsidR="00774ADE" w:rsidRDefault="00774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24081" w14:textId="3C9C4669" w:rsidR="008808A0" w:rsidRDefault="008808A0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40881" w14:textId="77777777" w:rsidR="008808A0" w:rsidRDefault="00774ADE">
    <w:pPr>
      <w:spacing w:line="200" w:lineRule="exact"/>
    </w:pPr>
    <w:r>
      <w:pict w14:anchorId="75A0CB0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pt;margin-top:34pt;width:33.95pt;height:11pt;z-index:-251658240;mso-position-horizontal-relative:page;mso-position-vertical-relative:page" filled="f" stroked="f">
          <v:textbox inset="0,0,0,0">
            <w:txbxContent>
              <w:p w14:paraId="2A833288" w14:textId="77777777" w:rsidR="008808A0" w:rsidRDefault="00774ADE">
                <w:pPr>
                  <w:spacing w:line="200" w:lineRule="exact"/>
                  <w:ind w:left="20" w:right="-27"/>
                  <w:rPr>
                    <w:rFonts w:ascii="Gill Sans MT" w:eastAsia="Gill Sans MT" w:hAnsi="Gill Sans MT" w:cs="Gill Sans MT"/>
                    <w:sz w:val="18"/>
                    <w:szCs w:val="18"/>
                  </w:rPr>
                </w:pPr>
                <w:r>
                  <w:rPr>
                    <w:rFonts w:ascii="Gill Sans MT" w:eastAsia="Gill Sans MT" w:hAnsi="Gill Sans MT" w:cs="Gill Sans MT"/>
                    <w:color w:val="FF0000"/>
                    <w:sz w:val="18"/>
                    <w:szCs w:val="18"/>
                  </w:rPr>
                  <w:t>RESUME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020D9"/>
    <w:multiLevelType w:val="multilevel"/>
    <w:tmpl w:val="981CDB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8A0"/>
    <w:rsid w:val="00774ADE"/>
    <w:rsid w:val="008808A0"/>
    <w:rsid w:val="00C8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C247AD0"/>
  <w15:docId w15:val="{EB7986F2-9F73-481B-AA2B-7A32BEA21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875B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75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mikeconnrs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randon@gmail.co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en@gmai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linkedin.com/in/janedo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doe@gmail.com" TargetMode="External"/><Relationship Id="rId14" Type="http://schemas.openxmlformats.org/officeDocument/2006/relationships/hyperlink" Target="mailto:jbloe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4738</Words>
  <Characters>27007</Characters>
  <Application>Microsoft Office Word</Application>
  <DocSecurity>0</DocSecurity>
  <Lines>225</Lines>
  <Paragraphs>63</Paragraphs>
  <ScaleCrop>false</ScaleCrop>
  <Company/>
  <LinksUpToDate>false</LinksUpToDate>
  <CharactersWithSpaces>31682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2021-07-05T02:50:00Z</dcterms:created>
  <dcterms:modified xsi:type="dcterms:W3CDTF">2021-07-05T03:20:00Z</dcterms:modified>
</cp:coreProperties>
</file>